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6796F" w14:textId="77777777" w:rsidR="00E64AEF" w:rsidRPr="00061681" w:rsidRDefault="00E64AEF" w:rsidP="00061681">
      <w:pPr>
        <w:rPr>
          <w:rFonts w:asciiTheme="minorHAnsi" w:hAnsiTheme="minorHAnsi" w:cstheme="minorHAnsi"/>
          <w:sz w:val="22"/>
          <w:szCs w:val="22"/>
        </w:rPr>
      </w:pPr>
    </w:p>
    <w:p w14:paraId="74ED726F" w14:textId="77777777" w:rsidR="00E64AEF" w:rsidRPr="00061681" w:rsidRDefault="00E64AEF" w:rsidP="0006168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CEC5CA4" w14:textId="77777777" w:rsidR="00061681" w:rsidRPr="00061681" w:rsidRDefault="00061681" w:rsidP="00061681">
      <w:pPr>
        <w:spacing w:before="5"/>
        <w:ind w:left="8642" w:right="133" w:hanging="571"/>
        <w:jc w:val="right"/>
        <w:rPr>
          <w:rFonts w:asciiTheme="minorHAnsi" w:hAnsiTheme="minorHAnsi" w:cstheme="minorHAnsi"/>
          <w:sz w:val="22"/>
          <w:szCs w:val="22"/>
        </w:rPr>
      </w:pPr>
      <w:r w:rsidRPr="00061681">
        <w:rPr>
          <w:rFonts w:asciiTheme="minorHAnsi" w:hAnsiTheme="minorHAnsi" w:cstheme="minorHAnsi"/>
          <w:sz w:val="22"/>
          <w:szCs w:val="22"/>
        </w:rPr>
        <w:t>Adeeb Booker</w:t>
      </w:r>
    </w:p>
    <w:p w14:paraId="03D17112" w14:textId="4B8C357A" w:rsidR="00E64AEF" w:rsidRPr="00061681" w:rsidRDefault="001C5973" w:rsidP="00061681">
      <w:pPr>
        <w:spacing w:before="5"/>
        <w:ind w:left="8642" w:right="133" w:hanging="571"/>
        <w:jc w:val="right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z w:val="22"/>
          <w:szCs w:val="22"/>
        </w:rPr>
        <w:t>3</w:t>
      </w:r>
      <w:r w:rsidRPr="00061681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Babington</w:t>
      </w:r>
      <w:r w:rsidRPr="00061681">
        <w:rPr>
          <w:rFonts w:asciiTheme="minorHAnsi" w:eastAsia="Century" w:hAnsiTheme="minorHAnsi" w:cstheme="minorHAnsi"/>
          <w:spacing w:val="11"/>
          <w:w w:val="8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13"/>
          <w:w w:val="75"/>
          <w:sz w:val="22"/>
          <w:szCs w:val="22"/>
        </w:rPr>
        <w:t>P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 xml:space="preserve">ath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 xml:space="preserve">Mid-levels </w:t>
      </w:r>
      <w:r w:rsidRPr="00061681">
        <w:rPr>
          <w:rFonts w:asciiTheme="minorHAnsi" w:eastAsia="Century" w:hAnsiTheme="minorHAnsi" w:cstheme="minorHAnsi"/>
          <w:w w:val="93"/>
          <w:sz w:val="22"/>
          <w:szCs w:val="22"/>
        </w:rPr>
        <w:t>Hong</w:t>
      </w:r>
      <w:r w:rsidRPr="00061681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4"/>
          <w:w w:val="73"/>
          <w:sz w:val="22"/>
          <w:szCs w:val="22"/>
        </w:rPr>
        <w:t>K</w:t>
      </w:r>
      <w:r w:rsidRPr="00061681">
        <w:rPr>
          <w:rFonts w:asciiTheme="minorHAnsi" w:eastAsia="Century" w:hAnsiTheme="minorHAnsi" w:cstheme="minorHAnsi"/>
          <w:w w:val="98"/>
          <w:sz w:val="22"/>
          <w:szCs w:val="22"/>
        </w:rPr>
        <w:t>ong</w:t>
      </w:r>
    </w:p>
    <w:p w14:paraId="14EB74BE" w14:textId="5A45584F" w:rsidR="00E64AEF" w:rsidRPr="00061681" w:rsidRDefault="001C5973" w:rsidP="00061681">
      <w:pPr>
        <w:ind w:left="7642" w:right="133" w:firstLine="972"/>
        <w:jc w:val="right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z w:val="22"/>
          <w:szCs w:val="22"/>
        </w:rPr>
        <w:t>1212</w:t>
      </w:r>
      <w:r w:rsidRPr="00061681">
        <w:rPr>
          <w:rFonts w:asciiTheme="minorHAnsi" w:eastAsia="Century" w:hAnsiTheme="minorHAnsi" w:cstheme="minorHAnsi"/>
          <w:spacing w:val="1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103"/>
          <w:sz w:val="22"/>
          <w:szCs w:val="22"/>
        </w:rPr>
        <w:t xml:space="preserve">1212 </w:t>
      </w:r>
      <w:hyperlink r:id="rId7" w:history="1">
        <w:r w:rsidR="00061681" w:rsidRPr="00061681">
          <w:rPr>
            <w:rStyle w:val="Hyperlink"/>
            <w:rFonts w:asciiTheme="minorHAnsi" w:eastAsia="Century" w:hAnsiTheme="minorHAnsi" w:cstheme="minorHAnsi"/>
            <w:w w:val="94"/>
            <w:sz w:val="22"/>
            <w:szCs w:val="22"/>
          </w:rPr>
          <w:t>adeeb@gmail.com</w:t>
        </w:r>
      </w:hyperlink>
    </w:p>
    <w:p w14:paraId="55B462B4" w14:textId="77777777" w:rsidR="00E64AEF" w:rsidRPr="00061681" w:rsidRDefault="00E64AEF" w:rsidP="0006168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AB435BE" w14:textId="7B4D4526" w:rsidR="00E64AEF" w:rsidRPr="00061681" w:rsidRDefault="001C5973" w:rsidP="00061681">
      <w:pPr>
        <w:spacing w:before="16"/>
        <w:ind w:left="113"/>
        <w:rPr>
          <w:rFonts w:asciiTheme="minorHAnsi" w:eastAsia="Century" w:hAnsiTheme="minorHAnsi" w:cstheme="minorHAnsi"/>
          <w:b/>
          <w:bCs/>
          <w:sz w:val="22"/>
          <w:szCs w:val="22"/>
        </w:rPr>
      </w:pPr>
      <w:r w:rsidRPr="00061681">
        <w:rPr>
          <w:rFonts w:asciiTheme="minorHAnsi" w:eastAsia="Century" w:hAnsiTheme="minorHAnsi" w:cstheme="minorHAnsi"/>
          <w:b/>
          <w:bCs/>
          <w:w w:val="87"/>
          <w:sz w:val="22"/>
          <w:szCs w:val="22"/>
        </w:rPr>
        <w:t>CAREER</w:t>
      </w:r>
      <w:r w:rsidRPr="00061681">
        <w:rPr>
          <w:rFonts w:asciiTheme="minorHAnsi" w:eastAsia="Century" w:hAnsiTheme="minorHAnsi" w:cstheme="minorHAnsi"/>
          <w:b/>
          <w:bCs/>
          <w:spacing w:val="16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b/>
          <w:bCs/>
          <w:sz w:val="22"/>
          <w:szCs w:val="22"/>
        </w:rPr>
        <w:t>OBJECTIVE</w:t>
      </w:r>
    </w:p>
    <w:p w14:paraId="6E7EBFB1" w14:textId="77777777" w:rsidR="00E64AEF" w:rsidRPr="00061681" w:rsidRDefault="001C5973" w:rsidP="00061681">
      <w:pPr>
        <w:ind w:left="113" w:right="4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w w:val="82"/>
          <w:sz w:val="22"/>
          <w:szCs w:val="22"/>
        </w:rPr>
        <w:t>As</w:t>
      </w:r>
      <w:r w:rsidRPr="00061681">
        <w:rPr>
          <w:rFonts w:asciiTheme="minorHAnsi" w:eastAsia="Century" w:hAnsiTheme="minorHAnsi" w:cstheme="minorHAnsi"/>
          <w:spacing w:val="15"/>
          <w:w w:val="82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an</w:t>
      </w:r>
      <w:r w:rsidRPr="00061681">
        <w:rPr>
          <w:rFonts w:asciiTheme="minorHAnsi" w:eastAsia="Century" w:hAnsiTheme="minorHAnsi" w:cstheme="minorHAnsi"/>
          <w:spacing w:val="-22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ambitious</w:t>
      </w:r>
      <w:r w:rsidRPr="00061681">
        <w:rPr>
          <w:rFonts w:asciiTheme="minorHAnsi" w:eastAsia="Century" w:hAnsiTheme="minorHAnsi" w:cstheme="minorHAnsi"/>
          <w:spacing w:val="-1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23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dedicated</w:t>
      </w:r>
      <w:r w:rsidRPr="00061681">
        <w:rPr>
          <w:rFonts w:asciiTheme="minorHAnsi" w:eastAsia="Century" w:hAnsiTheme="minorHAnsi" w:cstheme="minorHAnsi"/>
          <w:spacing w:val="42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accountant,</w:t>
      </w:r>
      <w:r w:rsidRPr="00061681">
        <w:rPr>
          <w:rFonts w:asciiTheme="minorHAnsi" w:eastAsia="Century" w:hAnsiTheme="minorHAnsi" w:cstheme="minorHAnsi"/>
          <w:spacing w:val="36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my</w:t>
      </w:r>
      <w:r w:rsidRPr="00061681">
        <w:rPr>
          <w:rFonts w:asciiTheme="minorHAnsi" w:eastAsia="Century" w:hAnsiTheme="minorHAnsi" w:cstheme="minorHAnsi"/>
          <w:spacing w:val="-10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professionalism</w:t>
      </w:r>
      <w:r w:rsidRPr="00061681">
        <w:rPr>
          <w:rFonts w:asciiTheme="minorHAnsi" w:eastAsia="Century" w:hAnsiTheme="minorHAnsi" w:cstheme="minorHAnsi"/>
          <w:spacing w:val="-7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23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accuracy</w:t>
      </w:r>
      <w:r w:rsidRPr="00061681">
        <w:rPr>
          <w:rFonts w:asciiTheme="minorHAnsi" w:eastAsia="Century" w:hAnsiTheme="minorHAnsi" w:cstheme="minorHAnsi"/>
          <w:spacing w:val="30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have</w:t>
      </w:r>
      <w:r w:rsidRPr="00061681">
        <w:rPr>
          <w:rFonts w:asciiTheme="minorHAnsi" w:eastAsia="Century" w:hAnsiTheme="minorHAnsi" w:cstheme="minorHAnsi"/>
          <w:spacing w:val="16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led</w:t>
      </w:r>
      <w:r w:rsidRPr="00061681">
        <w:rPr>
          <w:rFonts w:asciiTheme="minorHAnsi" w:eastAsia="Century" w:hAnsiTheme="minorHAnsi" w:cstheme="minorHAnsi"/>
          <w:spacing w:val="17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 xml:space="preserve">to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significant</w:t>
      </w:r>
      <w:r w:rsidRPr="00061681">
        <w:rPr>
          <w:rFonts w:asciiTheme="minorHAnsi" w:eastAsia="Century" w:hAnsiTheme="minorHAnsi" w:cstheme="minorHAnsi"/>
          <w:spacing w:val="-12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savings</w:t>
      </w:r>
      <w:r w:rsidRPr="00061681">
        <w:rPr>
          <w:rFonts w:asciiTheme="minorHAnsi" w:eastAsia="Century" w:hAnsiTheme="minorHAnsi" w:cstheme="minorHAnsi"/>
          <w:spacing w:val="3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in</w:t>
      </w:r>
      <w:r w:rsidRPr="00061681">
        <w:rPr>
          <w:rFonts w:asciiTheme="minorHAnsi" w:eastAsia="Century" w:hAnsiTheme="minorHAnsi" w:cstheme="minorHAnsi"/>
          <w:spacing w:val="-2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the</w:t>
      </w:r>
      <w:r w:rsidRPr="00061681">
        <w:rPr>
          <w:rFonts w:asciiTheme="minorHAnsi" w:eastAsia="Century" w:hAnsiTheme="minorHAnsi" w:cstheme="minorHAnsi"/>
          <w:spacing w:val="1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 xml:space="preserve">companies </w:t>
      </w:r>
      <w:r w:rsidRPr="00061681">
        <w:rPr>
          <w:rFonts w:asciiTheme="minorHAnsi" w:eastAsia="Century" w:hAnsiTheme="minorHAnsi" w:cstheme="minorHAnsi"/>
          <w:spacing w:val="24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59"/>
          <w:sz w:val="22"/>
          <w:szCs w:val="22"/>
        </w:rPr>
        <w:t>I</w:t>
      </w:r>
      <w:r w:rsidRPr="00061681">
        <w:rPr>
          <w:rFonts w:asciiTheme="minorHAnsi" w:eastAsia="Century" w:hAnsiTheme="minorHAnsi" w:cstheme="minorHAnsi"/>
          <w:spacing w:val="30"/>
          <w:w w:val="5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have</w:t>
      </w:r>
      <w:r w:rsidRPr="00061681">
        <w:rPr>
          <w:rFonts w:asciiTheme="minorHAnsi" w:eastAsia="Century" w:hAnsiTheme="minorHAnsi" w:cstheme="minorHAnsi"/>
          <w:spacing w:val="16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worked</w:t>
      </w:r>
      <w:r w:rsidRPr="00061681">
        <w:rPr>
          <w:rFonts w:asciiTheme="minorHAnsi" w:eastAsia="Century" w:hAnsiTheme="minorHAnsi" w:cstheme="minorHAnsi"/>
          <w:spacing w:val="10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8"/>
          <w:sz w:val="22"/>
          <w:szCs w:val="22"/>
        </w:rPr>
        <w:t>fo</w:t>
      </w:r>
      <w:r w:rsidRPr="00061681">
        <w:rPr>
          <w:rFonts w:asciiTheme="minorHAnsi" w:eastAsia="Century" w:hAnsiTheme="minorHAnsi" w:cstheme="minorHAnsi"/>
          <w:spacing w:val="-24"/>
          <w:w w:val="71"/>
          <w:sz w:val="22"/>
          <w:szCs w:val="22"/>
        </w:rPr>
        <w:t>r</w:t>
      </w:r>
      <w:r w:rsidRPr="00061681">
        <w:rPr>
          <w:rFonts w:asciiTheme="minorHAnsi" w:eastAsia="Century" w:hAnsiTheme="minorHAnsi" w:cstheme="minorHAnsi"/>
          <w:w w:val="104"/>
          <w:sz w:val="22"/>
          <w:szCs w:val="22"/>
        </w:rPr>
        <w:t>.</w:t>
      </w:r>
      <w:r w:rsidRPr="00061681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59"/>
          <w:sz w:val="22"/>
          <w:szCs w:val="22"/>
        </w:rPr>
        <w:t>I</w:t>
      </w:r>
      <w:r w:rsidRPr="00061681">
        <w:rPr>
          <w:rFonts w:asciiTheme="minorHAnsi" w:eastAsia="Century" w:hAnsiTheme="minorHAnsi" w:cstheme="minorHAnsi"/>
          <w:spacing w:val="30"/>
          <w:w w:val="5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am</w:t>
      </w:r>
      <w:r w:rsidRPr="00061681">
        <w:rPr>
          <w:rFonts w:asciiTheme="minorHAnsi" w:eastAsia="Century" w:hAnsiTheme="minorHAnsi" w:cstheme="minorHAnsi"/>
          <w:spacing w:val="-2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4"/>
          <w:sz w:val="22"/>
          <w:szCs w:val="22"/>
        </w:rPr>
        <w:t>eager</w:t>
      </w:r>
      <w:r w:rsidRPr="00061681">
        <w:rPr>
          <w:rFonts w:asciiTheme="minorHAnsi" w:eastAsia="Century" w:hAnsiTheme="minorHAnsi" w:cstheme="minorHAnsi"/>
          <w:spacing w:val="7"/>
          <w:w w:val="9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to</w:t>
      </w:r>
      <w:r w:rsidRPr="00061681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contribute</w:t>
      </w:r>
      <w:r w:rsidRPr="00061681">
        <w:rPr>
          <w:rFonts w:asciiTheme="minorHAnsi" w:eastAsia="Century" w:hAnsiTheme="minorHAnsi" w:cstheme="minorHAnsi"/>
          <w:spacing w:val="12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to</w:t>
      </w:r>
      <w:r w:rsidRPr="00061681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larger</w:t>
      </w:r>
      <w:r w:rsidRPr="00061681">
        <w:rPr>
          <w:rFonts w:asciiTheme="minorHAnsi" w:eastAsia="Century" w:hAnsiTheme="minorHAnsi" w:cstheme="minorHAnsi"/>
          <w:spacing w:val="12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 xml:space="preserve">scale </w:t>
      </w:r>
      <w:r w:rsidRPr="00061681">
        <w:rPr>
          <w:rFonts w:asciiTheme="minorHAnsi" w:eastAsia="Century" w:hAnsiTheme="minorHAnsi" w:cstheme="minorHAnsi"/>
          <w:w w:val="91"/>
          <w:sz w:val="22"/>
          <w:szCs w:val="22"/>
        </w:rPr>
        <w:t>projects</w:t>
      </w:r>
      <w:r w:rsidRPr="00061681">
        <w:rPr>
          <w:rFonts w:asciiTheme="minorHAnsi" w:eastAsia="Century" w:hAnsiTheme="minorHAnsi" w:cstheme="minorHAnsi"/>
          <w:spacing w:val="-8"/>
          <w:w w:val="9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1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13"/>
          <w:w w:val="9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1"/>
          <w:sz w:val="22"/>
          <w:szCs w:val="22"/>
        </w:rPr>
        <w:t>manage</w:t>
      </w:r>
      <w:r w:rsidRPr="00061681">
        <w:rPr>
          <w:rFonts w:asciiTheme="minorHAnsi" w:eastAsia="Century" w:hAnsiTheme="minorHAnsi" w:cstheme="minorHAnsi"/>
          <w:spacing w:val="35"/>
          <w:w w:val="9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a</w:t>
      </w:r>
      <w:r w:rsidRPr="0006168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successful</w:t>
      </w:r>
      <w:r w:rsidRPr="00061681">
        <w:rPr>
          <w:rFonts w:asciiTheme="minorHAnsi" w:eastAsia="Century" w:hAnsiTheme="minorHAnsi" w:cstheme="minorHAnsi"/>
          <w:spacing w:val="35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client portfolio</w:t>
      </w:r>
      <w:r w:rsidRPr="00061681">
        <w:rPr>
          <w:rFonts w:asciiTheme="minorHAnsi" w:eastAsia="Century" w:hAnsiTheme="minorHAnsi" w:cstheme="minorHAnsi"/>
          <w:spacing w:val="49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at</w:t>
      </w:r>
      <w:r w:rsidRPr="00061681">
        <w:rPr>
          <w:rFonts w:asciiTheme="minorHAnsi" w:eastAsia="Century" w:hAnsiTheme="minorHAnsi" w:cstheme="minorHAnsi"/>
          <w:spacing w:val="5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your</w:t>
      </w:r>
      <w:r w:rsidRPr="00061681">
        <w:rPr>
          <w:rFonts w:asciiTheme="minorHAnsi" w:eastAsia="Century" w:hAnsiTheme="minorHAnsi" w:cstheme="minorHAnsi"/>
          <w:spacing w:val="12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organisation.</w:t>
      </w:r>
    </w:p>
    <w:p w14:paraId="0F8CEB4E" w14:textId="77777777" w:rsidR="00E64AEF" w:rsidRPr="00061681" w:rsidRDefault="00E64AEF" w:rsidP="0006168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6B7ED68" w14:textId="5E62B06C" w:rsidR="00E64AEF" w:rsidRPr="00061681" w:rsidRDefault="001C5973" w:rsidP="00061681">
      <w:pPr>
        <w:ind w:left="113"/>
        <w:rPr>
          <w:rFonts w:asciiTheme="minorHAnsi" w:eastAsia="Century" w:hAnsiTheme="minorHAnsi" w:cstheme="minorHAnsi"/>
          <w:b/>
          <w:bCs/>
          <w:sz w:val="22"/>
          <w:szCs w:val="22"/>
        </w:rPr>
      </w:pPr>
      <w:r w:rsidRPr="00061681">
        <w:rPr>
          <w:rFonts w:asciiTheme="minorHAnsi" w:eastAsia="Century" w:hAnsiTheme="minorHAnsi" w:cstheme="minorHAnsi"/>
          <w:b/>
          <w:bCs/>
          <w:w w:val="81"/>
          <w:sz w:val="22"/>
          <w:szCs w:val="22"/>
        </w:rPr>
        <w:t>KEY</w:t>
      </w:r>
      <w:r w:rsidRPr="00061681">
        <w:rPr>
          <w:rFonts w:asciiTheme="minorHAnsi" w:eastAsia="Century" w:hAnsiTheme="minorHAnsi" w:cstheme="minorHAnsi"/>
          <w:b/>
          <w:bCs/>
          <w:spacing w:val="25"/>
          <w:w w:val="8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b/>
          <w:bCs/>
          <w:w w:val="81"/>
          <w:sz w:val="22"/>
          <w:szCs w:val="22"/>
        </w:rPr>
        <w:t>SKILLS</w:t>
      </w:r>
    </w:p>
    <w:p w14:paraId="791B81E0" w14:textId="6B97019C" w:rsidR="00E64AEF" w:rsidRPr="00061681" w:rsidRDefault="001C5973" w:rsidP="00061681">
      <w:pPr>
        <w:tabs>
          <w:tab w:val="left" w:pos="460"/>
        </w:tabs>
        <w:ind w:left="473" w:right="1130" w:hanging="360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z w:val="22"/>
          <w:szCs w:val="22"/>
        </w:rPr>
        <w:t>•</w:t>
      </w:r>
      <w:r w:rsidRPr="00061681">
        <w:rPr>
          <w:rFonts w:asciiTheme="minorHAnsi" w:eastAsia="Century" w:hAnsiTheme="minorHAnsi" w:cstheme="minorHAnsi"/>
          <w:sz w:val="22"/>
          <w:szCs w:val="22"/>
        </w:rPr>
        <w:tab/>
      </w:r>
      <w:r w:rsidRPr="00061681">
        <w:rPr>
          <w:rFonts w:asciiTheme="minorHAnsi" w:eastAsia="Century" w:hAnsiTheme="minorHAnsi" w:cstheme="minorHAnsi"/>
          <w:spacing w:val="-8"/>
          <w:w w:val="84"/>
          <w:sz w:val="22"/>
          <w:szCs w:val="22"/>
        </w:rPr>
        <w:t>P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roficient</w:t>
      </w:r>
      <w:r w:rsidRPr="00061681">
        <w:rPr>
          <w:rFonts w:asciiTheme="minorHAnsi" w:eastAsia="Century" w:hAnsiTheme="minorHAnsi" w:cstheme="minorHAnsi"/>
          <w:spacing w:val="16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in</w:t>
      </w:r>
      <w:r w:rsidRPr="00061681">
        <w:rPr>
          <w:rFonts w:asciiTheme="minorHAnsi" w:eastAsia="Century" w:hAnsiTheme="minorHAnsi" w:cstheme="minorHAnsi"/>
          <w:spacing w:val="7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 xml:space="preserve">completing </w:t>
      </w:r>
      <w:r w:rsidRPr="00061681">
        <w:rPr>
          <w:rFonts w:asciiTheme="minorHAnsi" w:eastAsia="Century" w:hAnsiTheme="minorHAnsi" w:cstheme="minorHAnsi"/>
          <w:spacing w:val="31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tax</w:t>
      </w:r>
      <w:r w:rsidRPr="00061681">
        <w:rPr>
          <w:rFonts w:asciiTheme="minorHAnsi" w:eastAsia="Century" w:hAnsiTheme="minorHAnsi" w:cstheme="minorHAnsi"/>
          <w:spacing w:val="-4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statements</w:t>
      </w:r>
      <w:r w:rsidRPr="00061681">
        <w:rPr>
          <w:rFonts w:asciiTheme="minorHAnsi" w:eastAsia="Century" w:hAnsiTheme="minorHAnsi" w:cstheme="minorHAnsi"/>
          <w:spacing w:val="14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47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returns</w:t>
      </w:r>
      <w:r w:rsidRPr="00061681">
        <w:rPr>
          <w:rFonts w:asciiTheme="minorHAnsi" w:eastAsia="Century" w:hAnsiTheme="minorHAnsi" w:cstheme="minorHAnsi"/>
          <w:spacing w:val="-11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for</w:t>
      </w:r>
      <w:r w:rsidRPr="00061681">
        <w:rPr>
          <w:rFonts w:asciiTheme="minorHAnsi" w:eastAsia="Century" w:hAnsiTheme="minorHAnsi" w:cstheme="minorHAnsi"/>
          <w:spacing w:val="26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small</w:t>
      </w:r>
      <w:r w:rsidRPr="00061681">
        <w:rPr>
          <w:rFonts w:asciiTheme="minorHAnsi" w:eastAsia="Century" w:hAnsiTheme="minorHAnsi" w:cstheme="minorHAnsi"/>
          <w:spacing w:val="20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47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large</w:t>
      </w:r>
      <w:r w:rsidRPr="00061681">
        <w:rPr>
          <w:rFonts w:asciiTheme="minorHAnsi" w:eastAsia="Century" w:hAnsiTheme="minorHAnsi" w:cstheme="minorHAnsi"/>
          <w:spacing w:val="47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businesses</w:t>
      </w:r>
      <w:r w:rsidRPr="00061681">
        <w:rPr>
          <w:rFonts w:asciiTheme="minorHAnsi" w:eastAsia="Century" w:hAnsiTheme="minorHAnsi" w:cstheme="minorHAnsi"/>
          <w:spacing w:val="49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 xml:space="preserve">in </w:t>
      </w:r>
      <w:r w:rsidRPr="00061681">
        <w:rPr>
          <w:rFonts w:asciiTheme="minorHAnsi" w:eastAsia="Century" w:hAnsiTheme="minorHAnsi" w:cstheme="minorHAnsi"/>
          <w:w w:val="96"/>
          <w:sz w:val="22"/>
          <w:szCs w:val="22"/>
        </w:rPr>
        <w:t>accordance</w:t>
      </w:r>
      <w:r w:rsidRPr="00061681">
        <w:rPr>
          <w:rFonts w:asciiTheme="minorHAnsi" w:eastAsia="Century" w:hAnsiTheme="minorHAnsi" w:cstheme="minorHAnsi"/>
          <w:spacing w:val="6"/>
          <w:w w:val="9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sz w:val="22"/>
          <w:szCs w:val="22"/>
        </w:rPr>
        <w:t>with</w:t>
      </w:r>
      <w:r w:rsidRPr="00061681">
        <w:rPr>
          <w:rFonts w:asciiTheme="minorHAnsi" w:eastAsia="Century" w:hAnsiTheme="minorHAnsi" w:cstheme="minorHAnsi"/>
          <w:spacing w:val="-5"/>
          <w:w w:val="82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sz w:val="22"/>
          <w:szCs w:val="22"/>
        </w:rPr>
        <w:t>the</w:t>
      </w:r>
      <w:r w:rsidRPr="00061681">
        <w:rPr>
          <w:rFonts w:asciiTheme="minorHAnsi" w:eastAsia="Century" w:hAnsiTheme="minorHAnsi" w:cstheme="minorHAnsi"/>
          <w:spacing w:val="22"/>
          <w:w w:val="82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sz w:val="22"/>
          <w:szCs w:val="22"/>
        </w:rPr>
        <w:t>Inland</w:t>
      </w:r>
      <w:r w:rsidRPr="00061681">
        <w:rPr>
          <w:rFonts w:asciiTheme="minorHAnsi" w:eastAsia="Century" w:hAnsiTheme="minorHAnsi" w:cstheme="minorHAnsi"/>
          <w:spacing w:val="30"/>
          <w:w w:val="82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3"/>
          <w:w w:val="82"/>
          <w:sz w:val="22"/>
          <w:szCs w:val="22"/>
        </w:rPr>
        <w:t>R</w:t>
      </w:r>
      <w:r w:rsidRPr="00061681">
        <w:rPr>
          <w:rFonts w:asciiTheme="minorHAnsi" w:eastAsia="Century" w:hAnsiTheme="minorHAnsi" w:cstheme="minorHAnsi"/>
          <w:w w:val="82"/>
          <w:sz w:val="22"/>
          <w:szCs w:val="22"/>
        </w:rPr>
        <w:t xml:space="preserve">evenue </w:t>
      </w:r>
      <w:r w:rsidRPr="00061681">
        <w:rPr>
          <w:rFonts w:asciiTheme="minorHAnsi" w:eastAsia="Century" w:hAnsiTheme="minorHAnsi" w:cstheme="minorHAnsi"/>
          <w:spacing w:val="14"/>
          <w:w w:val="82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sz w:val="22"/>
          <w:szCs w:val="22"/>
        </w:rPr>
        <w:t xml:space="preserve">Department </w:t>
      </w:r>
      <w:r w:rsidRPr="00061681">
        <w:rPr>
          <w:rFonts w:asciiTheme="minorHAnsi" w:eastAsia="Century" w:hAnsiTheme="minorHAnsi" w:cstheme="minorHAnsi"/>
          <w:spacing w:val="14"/>
          <w:w w:val="82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sz w:val="22"/>
          <w:szCs w:val="22"/>
        </w:rPr>
        <w:t>(IRD)</w:t>
      </w:r>
    </w:p>
    <w:p w14:paraId="2F525913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z w:val="22"/>
          <w:szCs w:val="22"/>
        </w:rPr>
        <w:t xml:space="preserve">•  </w:t>
      </w:r>
      <w:r w:rsidRPr="00061681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Strong</w:t>
      </w:r>
      <w:r w:rsidRPr="00061681">
        <w:rPr>
          <w:rFonts w:asciiTheme="minorHAnsi" w:eastAsia="Century" w:hAnsiTheme="minorHAnsi" w:cstheme="minorHAnsi"/>
          <w:spacing w:val="-4"/>
          <w:w w:val="8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knowledge</w:t>
      </w:r>
      <w:r w:rsidRPr="00061681">
        <w:rPr>
          <w:rFonts w:asciiTheme="minorHAnsi" w:eastAsia="Century" w:hAnsiTheme="minorHAnsi" w:cstheme="minorHAnsi"/>
          <w:spacing w:val="46"/>
          <w:w w:val="8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of</w:t>
      </w:r>
      <w:r w:rsidRPr="0006168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74"/>
          <w:sz w:val="22"/>
          <w:szCs w:val="22"/>
        </w:rPr>
        <w:t>Intuit</w:t>
      </w:r>
      <w:r w:rsidRPr="00061681">
        <w:rPr>
          <w:rFonts w:asciiTheme="minorHAnsi" w:eastAsia="Century" w:hAnsiTheme="minorHAnsi" w:cstheme="minorHAnsi"/>
          <w:spacing w:val="20"/>
          <w:w w:val="7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QuickBooks</w:t>
      </w:r>
    </w:p>
    <w:p w14:paraId="052FFA8F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•  </w:t>
      </w:r>
      <w:r w:rsidRPr="00061681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>Ethical</w:t>
      </w:r>
      <w:r w:rsidRPr="00061681">
        <w:rPr>
          <w:rFonts w:asciiTheme="minorHAnsi" w:eastAsia="Century" w:hAnsiTheme="minorHAnsi" w:cstheme="minorHAnsi"/>
          <w:spacing w:val="-10"/>
          <w:w w:val="84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 xml:space="preserve">Accountants </w:t>
      </w:r>
      <w:r w:rsidRPr="00061681">
        <w:rPr>
          <w:rFonts w:asciiTheme="minorHAnsi" w:eastAsia="Century" w:hAnsiTheme="minorHAnsi" w:cstheme="minorHAnsi"/>
          <w:spacing w:val="13"/>
          <w:w w:val="84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>Asia</w:t>
      </w:r>
      <w:r w:rsidRPr="00061681">
        <w:rPr>
          <w:rFonts w:asciiTheme="minorHAnsi" w:eastAsia="Century" w:hAnsiTheme="minorHAnsi" w:cstheme="minorHAnsi"/>
          <w:spacing w:val="19"/>
          <w:w w:val="84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>Junior</w:t>
      </w:r>
      <w:r w:rsidRPr="00061681">
        <w:rPr>
          <w:rFonts w:asciiTheme="minorHAnsi" w:eastAsia="Century" w:hAnsiTheme="minorHAnsi" w:cstheme="minorHAnsi"/>
          <w:spacing w:val="6"/>
          <w:w w:val="84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>Board</w:t>
      </w:r>
      <w:r w:rsidRPr="00061681">
        <w:rPr>
          <w:rFonts w:asciiTheme="minorHAnsi" w:eastAsia="Century" w:hAnsiTheme="minorHAnsi" w:cstheme="minorHAnsi"/>
          <w:spacing w:val="47"/>
          <w:w w:val="84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position w:val="-1"/>
          <w:sz w:val="22"/>
          <w:szCs w:val="22"/>
        </w:rPr>
        <w:t xml:space="preserve">Member </w:t>
      </w:r>
      <w:r w:rsidRPr="00061681">
        <w:rPr>
          <w:rFonts w:asciiTheme="minorHAnsi" w:eastAsia="Century" w:hAnsiTheme="minorHAnsi" w:cstheme="minorHAnsi"/>
          <w:spacing w:val="13"/>
          <w:w w:val="84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(2011)</w:t>
      </w:r>
    </w:p>
    <w:p w14:paraId="1CABEC76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•  </w:t>
      </w:r>
      <w:r w:rsidRPr="00061681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Hong</w:t>
      </w:r>
      <w:r w:rsidRPr="00061681">
        <w:rPr>
          <w:rFonts w:asciiTheme="minorHAnsi" w:eastAsia="Century" w:hAnsiTheme="minorHAnsi" w:cstheme="minorHAnsi"/>
          <w:spacing w:val="8"/>
          <w:w w:val="93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4"/>
          <w:w w:val="73"/>
          <w:position w:val="-1"/>
          <w:sz w:val="22"/>
          <w:szCs w:val="22"/>
        </w:rPr>
        <w:t>K</w:t>
      </w:r>
      <w:r w:rsidRPr="00061681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ong</w:t>
      </w:r>
      <w:r w:rsidRPr="00061681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77"/>
          <w:position w:val="-1"/>
          <w:sz w:val="22"/>
          <w:szCs w:val="22"/>
        </w:rPr>
        <w:t>Institute</w:t>
      </w:r>
      <w:r w:rsidRPr="00061681">
        <w:rPr>
          <w:rFonts w:asciiTheme="minorHAnsi" w:eastAsia="Century" w:hAnsiTheme="minorHAnsi" w:cstheme="minorHAnsi"/>
          <w:spacing w:val="18"/>
          <w:w w:val="77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061681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Certified</w:t>
      </w:r>
      <w:r w:rsidRPr="00061681">
        <w:rPr>
          <w:rFonts w:asciiTheme="minorHAnsi" w:eastAsia="Century" w:hAnsiTheme="minorHAnsi" w:cstheme="minorHAnsi"/>
          <w:spacing w:val="12"/>
          <w:w w:val="86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8"/>
          <w:w w:val="86"/>
          <w:position w:val="-1"/>
          <w:sz w:val="22"/>
          <w:szCs w:val="22"/>
        </w:rPr>
        <w:t>P</w:t>
      </w:r>
      <w:r w:rsidRPr="00061681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ublic</w:t>
      </w:r>
      <w:r w:rsidRPr="00061681">
        <w:rPr>
          <w:rFonts w:asciiTheme="minorHAnsi" w:eastAsia="Century" w:hAnsiTheme="minorHAnsi" w:cstheme="minorHAnsi"/>
          <w:spacing w:val="4"/>
          <w:w w:val="86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Accountants</w:t>
      </w:r>
      <w:r w:rsidRPr="00061681">
        <w:rPr>
          <w:rFonts w:asciiTheme="minorHAnsi" w:eastAsia="Century" w:hAnsiTheme="minorHAnsi" w:cstheme="minorHAnsi"/>
          <w:spacing w:val="40"/>
          <w:w w:val="86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(C</w:t>
      </w:r>
      <w:r w:rsidRPr="00061681">
        <w:rPr>
          <w:rFonts w:asciiTheme="minorHAnsi" w:eastAsia="Century" w:hAnsiTheme="minorHAnsi" w:cstheme="minorHAnsi"/>
          <w:spacing w:val="-11"/>
          <w:w w:val="86"/>
          <w:position w:val="-1"/>
          <w:sz w:val="22"/>
          <w:szCs w:val="22"/>
        </w:rPr>
        <w:t>P</w:t>
      </w:r>
      <w:r w:rsidRPr="00061681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A) member</w:t>
      </w:r>
      <w:r w:rsidRPr="00061681">
        <w:rPr>
          <w:rFonts w:asciiTheme="minorHAnsi" w:eastAsia="Century" w:hAnsiTheme="minorHAnsi" w:cstheme="minorHAnsi"/>
          <w:spacing w:val="49"/>
          <w:w w:val="86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(2009)</w:t>
      </w:r>
    </w:p>
    <w:p w14:paraId="0A9B1A4D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•  </w:t>
      </w:r>
      <w:r w:rsidRPr="00061681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>ABSS</w:t>
      </w:r>
      <w:r w:rsidRPr="00061681">
        <w:rPr>
          <w:rFonts w:asciiTheme="minorHAnsi" w:eastAsia="Century" w:hAnsiTheme="minorHAnsi" w:cstheme="minorHAnsi"/>
          <w:spacing w:val="-4"/>
          <w:w w:val="8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>certified</w:t>
      </w:r>
      <w:r w:rsidRPr="00061681">
        <w:rPr>
          <w:rFonts w:asciiTheme="minorHAnsi" w:eastAsia="Century" w:hAnsiTheme="minorHAnsi" w:cstheme="minorHAnsi"/>
          <w:spacing w:val="42"/>
          <w:w w:val="8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(2007)</w:t>
      </w:r>
    </w:p>
    <w:p w14:paraId="7B4CAE9F" w14:textId="77777777" w:rsidR="00E64AEF" w:rsidRPr="00061681" w:rsidRDefault="00E64AEF" w:rsidP="00061681">
      <w:pPr>
        <w:spacing w:before="7"/>
        <w:rPr>
          <w:rFonts w:asciiTheme="minorHAnsi" w:hAnsiTheme="minorHAnsi" w:cstheme="minorHAnsi"/>
          <w:b/>
          <w:bCs/>
          <w:sz w:val="22"/>
          <w:szCs w:val="22"/>
        </w:rPr>
      </w:pPr>
    </w:p>
    <w:p w14:paraId="2B58A872" w14:textId="0B17158D" w:rsidR="00E64AEF" w:rsidRPr="00061681" w:rsidRDefault="001C5973" w:rsidP="00061681">
      <w:pPr>
        <w:ind w:left="113"/>
        <w:rPr>
          <w:rFonts w:asciiTheme="minorHAnsi" w:eastAsia="Century" w:hAnsiTheme="minorHAnsi" w:cstheme="minorHAnsi"/>
          <w:b/>
          <w:bCs/>
          <w:sz w:val="22"/>
          <w:szCs w:val="22"/>
        </w:rPr>
      </w:pPr>
      <w:r w:rsidRPr="00061681">
        <w:rPr>
          <w:rFonts w:asciiTheme="minorHAnsi" w:eastAsia="Century" w:hAnsiTheme="minorHAnsi" w:cstheme="minorHAnsi"/>
          <w:b/>
          <w:bCs/>
          <w:w w:val="95"/>
          <w:sz w:val="22"/>
          <w:szCs w:val="22"/>
        </w:rPr>
        <w:t>WORK</w:t>
      </w:r>
      <w:r w:rsidRPr="00061681">
        <w:rPr>
          <w:rFonts w:asciiTheme="minorHAnsi" w:eastAsia="Century" w:hAnsiTheme="minorHAnsi" w:cstheme="minorHAnsi"/>
          <w:b/>
          <w:bCs/>
          <w:spacing w:val="10"/>
          <w:w w:val="9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b/>
          <w:bCs/>
          <w:sz w:val="22"/>
          <w:szCs w:val="22"/>
        </w:rPr>
        <w:t>EXPERIENCE</w:t>
      </w:r>
    </w:p>
    <w:p w14:paraId="0342EE7E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w w:val="81"/>
          <w:sz w:val="22"/>
          <w:szCs w:val="22"/>
        </w:rPr>
        <w:t>Internal</w:t>
      </w:r>
      <w:r w:rsidRPr="00061681">
        <w:rPr>
          <w:rFonts w:asciiTheme="minorHAnsi" w:eastAsia="Century" w:hAnsiTheme="minorHAnsi" w:cstheme="minorHAnsi"/>
          <w:spacing w:val="16"/>
          <w:w w:val="8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Auditor</w:t>
      </w:r>
    </w:p>
    <w:p w14:paraId="39C3F96B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Collective</w:t>
      </w:r>
      <w:r w:rsidRPr="00061681">
        <w:rPr>
          <w:rFonts w:asciiTheme="minorHAnsi" w:eastAsia="Century" w:hAnsiTheme="minorHAnsi" w:cstheme="minorHAnsi"/>
          <w:spacing w:val="56"/>
          <w:w w:val="86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Capital</w:t>
      </w:r>
      <w:r w:rsidRPr="00061681">
        <w:rPr>
          <w:rFonts w:asciiTheme="minorHAnsi" w:eastAsia="Century" w:hAnsiTheme="minorHAnsi" w:cstheme="minorHAnsi"/>
          <w:spacing w:val="29"/>
          <w:w w:val="86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position w:val="-1"/>
          <w:sz w:val="22"/>
          <w:szCs w:val="22"/>
        </w:rPr>
        <w:t>Limited</w:t>
      </w:r>
    </w:p>
    <w:p w14:paraId="2E4446B5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2009</w:t>
      </w:r>
      <w:r w:rsidRPr="00061681">
        <w:rPr>
          <w:rFonts w:asciiTheme="minorHAnsi" w:eastAsia="Century" w:hAnsiTheme="minorHAnsi" w:cstheme="minorHAnsi"/>
          <w:spacing w:val="1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–</w:t>
      </w:r>
      <w:r w:rsidRPr="00061681">
        <w:rPr>
          <w:rFonts w:asciiTheme="minorHAnsi" w:eastAsia="Century" w:hAnsiTheme="minorHAnsi" w:cstheme="minorHAnsi"/>
          <w:spacing w:val="-1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2015</w:t>
      </w:r>
      <w:r w:rsidRPr="00061681">
        <w:rPr>
          <w:rFonts w:asciiTheme="minorHAnsi" w:eastAsia="Century" w:hAnsiTheme="minorHAnsi" w:cstheme="minorHAnsi"/>
          <w:spacing w:val="1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>|</w:t>
      </w:r>
      <w:r w:rsidRPr="00061681">
        <w:rPr>
          <w:rFonts w:asciiTheme="minorHAnsi" w:eastAsia="Century" w:hAnsiTheme="minorHAnsi" w:cstheme="minorHAnsi"/>
          <w:spacing w:val="15"/>
          <w:w w:val="8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4"/>
          <w:w w:val="73"/>
          <w:position w:val="-1"/>
          <w:sz w:val="22"/>
          <w:szCs w:val="22"/>
        </w:rPr>
        <w:t>K</w:t>
      </w:r>
      <w:r w:rsidRPr="00061681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owloon</w:t>
      </w:r>
      <w:r w:rsidRPr="00061681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12"/>
          <w:w w:val="90"/>
          <w:position w:val="-1"/>
          <w:sz w:val="22"/>
          <w:szCs w:val="22"/>
        </w:rPr>
        <w:t>W</w:t>
      </w:r>
      <w:r w:rsidRPr="00061681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est,</w:t>
      </w:r>
      <w:r w:rsidRPr="00061681">
        <w:rPr>
          <w:rFonts w:asciiTheme="minorHAnsi" w:eastAsia="Century" w:hAnsiTheme="minorHAnsi" w:cstheme="minorHAnsi"/>
          <w:spacing w:val="-5"/>
          <w:w w:val="90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0"/>
          <w:position w:val="-1"/>
          <w:sz w:val="22"/>
          <w:szCs w:val="22"/>
        </w:rPr>
        <w:t>Hong</w:t>
      </w:r>
      <w:r w:rsidRPr="00061681">
        <w:rPr>
          <w:rFonts w:asciiTheme="minorHAnsi" w:eastAsia="Century" w:hAnsiTheme="minorHAnsi" w:cstheme="minorHAnsi"/>
          <w:spacing w:val="27"/>
          <w:w w:val="90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4"/>
          <w:w w:val="73"/>
          <w:position w:val="-1"/>
          <w:sz w:val="22"/>
          <w:szCs w:val="22"/>
        </w:rPr>
        <w:t>K</w:t>
      </w:r>
      <w:r w:rsidRPr="00061681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ong</w:t>
      </w:r>
    </w:p>
    <w:p w14:paraId="0C594727" w14:textId="77777777" w:rsidR="00E64AEF" w:rsidRPr="00061681" w:rsidRDefault="00E64AEF" w:rsidP="0006168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6D1008F" w14:textId="0FA26E6F" w:rsidR="00E64AEF" w:rsidRPr="00061681" w:rsidRDefault="001C5973" w:rsidP="00061681">
      <w:pPr>
        <w:ind w:left="113" w:right="678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At</w:t>
      </w:r>
      <w:r w:rsidRPr="00061681">
        <w:rPr>
          <w:rFonts w:asciiTheme="minorHAnsi" w:eastAsia="Century" w:hAnsiTheme="minorHAnsi" w:cstheme="minorHAnsi"/>
          <w:spacing w:val="-4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 xml:space="preserve">Collective </w:t>
      </w:r>
      <w:r w:rsidRPr="00061681">
        <w:rPr>
          <w:rFonts w:asciiTheme="minorHAnsi" w:eastAsia="Century" w:hAnsiTheme="minorHAnsi" w:cstheme="minorHAnsi"/>
          <w:spacing w:val="35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Capital  Limited</w:t>
      </w:r>
      <w:r w:rsidRPr="00061681">
        <w:rPr>
          <w:rFonts w:asciiTheme="minorHAnsi" w:eastAsia="Century" w:hAnsiTheme="minorHAnsi" w:cstheme="minorHAnsi"/>
          <w:spacing w:val="-12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59"/>
          <w:sz w:val="22"/>
          <w:szCs w:val="22"/>
        </w:rPr>
        <w:t>I</w:t>
      </w:r>
      <w:r w:rsidRPr="00061681">
        <w:rPr>
          <w:rFonts w:asciiTheme="minorHAnsi" w:eastAsia="Century" w:hAnsiTheme="minorHAnsi" w:cstheme="minorHAnsi"/>
          <w:spacing w:val="30"/>
          <w:w w:val="5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am</w:t>
      </w:r>
      <w:r w:rsidRPr="00061681">
        <w:rPr>
          <w:rFonts w:asciiTheme="minorHAnsi" w:eastAsia="Century" w:hAnsiTheme="minorHAnsi" w:cstheme="minorHAnsi"/>
          <w:spacing w:val="-2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responsible</w:t>
      </w:r>
      <w:r w:rsidRPr="00061681">
        <w:rPr>
          <w:rFonts w:asciiTheme="minorHAnsi" w:eastAsia="Century" w:hAnsiTheme="minorHAnsi" w:cstheme="minorHAnsi"/>
          <w:spacing w:val="24"/>
          <w:w w:val="8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for</w:t>
      </w:r>
      <w:r w:rsidRPr="00061681">
        <w:rPr>
          <w:rFonts w:asciiTheme="minorHAnsi" w:eastAsia="Century" w:hAnsiTheme="minorHAnsi" w:cstheme="minorHAnsi"/>
          <w:spacing w:val="11"/>
          <w:w w:val="8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monitoring</w:t>
      </w:r>
      <w:r w:rsidRPr="00061681">
        <w:rPr>
          <w:rFonts w:asciiTheme="minorHAnsi" w:eastAsia="Century" w:hAnsiTheme="minorHAnsi" w:cstheme="minorHAnsi"/>
          <w:spacing w:val="11"/>
          <w:w w:val="8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company</w:t>
      </w:r>
      <w:r w:rsidRPr="00061681">
        <w:rPr>
          <w:rFonts w:asciiTheme="minorHAnsi" w:eastAsia="Century" w:hAnsiTheme="minorHAnsi" w:cstheme="minorHAnsi"/>
          <w:spacing w:val="50"/>
          <w:w w:val="8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assets</w:t>
      </w:r>
      <w:r w:rsidRPr="00061681">
        <w:rPr>
          <w:rFonts w:asciiTheme="minorHAnsi" w:eastAsia="Century" w:hAnsiTheme="minorHAnsi" w:cstheme="minorHAnsi"/>
          <w:spacing w:val="-9"/>
          <w:w w:val="8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28"/>
          <w:w w:val="8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analysing complex</w:t>
      </w:r>
      <w:r w:rsidRPr="00061681">
        <w:rPr>
          <w:rFonts w:asciiTheme="minorHAnsi" w:eastAsia="Century" w:hAnsiTheme="minorHAnsi" w:cstheme="minorHAnsi"/>
          <w:spacing w:val="47"/>
          <w:w w:val="8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data</w:t>
      </w:r>
      <w:r w:rsidRPr="00061681">
        <w:rPr>
          <w:rFonts w:asciiTheme="minorHAnsi" w:eastAsia="Century" w:hAnsiTheme="minorHAnsi" w:cstheme="minorHAnsi"/>
          <w:spacing w:val="21"/>
          <w:w w:val="8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sets</w:t>
      </w:r>
      <w:r w:rsidRPr="00061681">
        <w:rPr>
          <w:rFonts w:asciiTheme="minorHAnsi" w:eastAsia="Century" w:hAnsiTheme="minorHAnsi" w:cstheme="minorHAnsi"/>
          <w:spacing w:val="-11"/>
          <w:w w:val="8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to</w:t>
      </w:r>
      <w:r w:rsidRPr="00061681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maximise</w:t>
      </w:r>
      <w:r w:rsidRPr="00061681">
        <w:rPr>
          <w:rFonts w:asciiTheme="minorHAnsi" w:eastAsia="Century" w:hAnsiTheme="minorHAnsi" w:cstheme="minorHAnsi"/>
          <w:spacing w:val="1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profits</w:t>
      </w:r>
      <w:r w:rsidRPr="00061681">
        <w:rPr>
          <w:rFonts w:asciiTheme="minorHAnsi" w:eastAsia="Century" w:hAnsiTheme="minorHAnsi" w:cstheme="minorHAnsi"/>
          <w:spacing w:val="-10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33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shareholder</w:t>
      </w:r>
      <w:r w:rsidRPr="00061681">
        <w:rPr>
          <w:rFonts w:asciiTheme="minorHAnsi" w:eastAsia="Century" w:hAnsiTheme="minorHAnsi" w:cstheme="minorHAnsi"/>
          <w:spacing w:val="38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value.</w:t>
      </w:r>
    </w:p>
    <w:p w14:paraId="5B0F59C5" w14:textId="1B259F3B" w:rsidR="00E64AEF" w:rsidRPr="00061681" w:rsidRDefault="001C5973" w:rsidP="00061681">
      <w:pPr>
        <w:tabs>
          <w:tab w:val="left" w:pos="460"/>
        </w:tabs>
        <w:ind w:left="473" w:right="367" w:hanging="360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z w:val="22"/>
          <w:szCs w:val="22"/>
        </w:rPr>
        <w:t>•</w:t>
      </w:r>
      <w:r w:rsidRPr="00061681">
        <w:rPr>
          <w:rFonts w:asciiTheme="minorHAnsi" w:eastAsia="Century" w:hAnsiTheme="minorHAnsi" w:cstheme="minorHAnsi"/>
          <w:sz w:val="22"/>
          <w:szCs w:val="22"/>
        </w:rPr>
        <w:tab/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 xml:space="preserve">Develop </w:t>
      </w:r>
      <w:r w:rsidRPr="00061681">
        <w:rPr>
          <w:rFonts w:asciiTheme="minorHAnsi" w:eastAsia="Century" w:hAnsiTheme="minorHAnsi" w:cstheme="minorHAnsi"/>
          <w:spacing w:val="17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37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maintain</w:t>
      </w:r>
      <w:r w:rsidRPr="00061681">
        <w:rPr>
          <w:rFonts w:asciiTheme="minorHAnsi" w:eastAsia="Century" w:hAnsiTheme="minorHAnsi" w:cstheme="minorHAnsi"/>
          <w:spacing w:val="2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 xml:space="preserve">accounting </w:t>
      </w:r>
      <w:r w:rsidRPr="00061681">
        <w:rPr>
          <w:rFonts w:asciiTheme="minorHAnsi" w:eastAsia="Century" w:hAnsiTheme="minorHAnsi" w:cstheme="minorHAnsi"/>
          <w:spacing w:val="15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systems</w:t>
      </w:r>
      <w:r w:rsidRPr="00061681">
        <w:rPr>
          <w:rFonts w:asciiTheme="minorHAnsi" w:eastAsia="Century" w:hAnsiTheme="minorHAnsi" w:cstheme="minorHAnsi"/>
          <w:spacing w:val="-14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37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 xml:space="preserve">procedures </w:t>
      </w:r>
      <w:r w:rsidRPr="00061681">
        <w:rPr>
          <w:rFonts w:asciiTheme="minorHAnsi" w:eastAsia="Century" w:hAnsiTheme="minorHAnsi" w:cstheme="minorHAnsi"/>
          <w:spacing w:val="16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in</w:t>
      </w:r>
      <w:r w:rsidRPr="00061681">
        <w:rPr>
          <w:rFonts w:asciiTheme="minorHAnsi" w:eastAsia="Century" w:hAnsiTheme="minorHAnsi" w:cstheme="minorHAnsi"/>
          <w:spacing w:val="1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6"/>
          <w:sz w:val="22"/>
          <w:szCs w:val="22"/>
        </w:rPr>
        <w:t>accordance</w:t>
      </w:r>
      <w:r w:rsidRPr="00061681">
        <w:rPr>
          <w:rFonts w:asciiTheme="minorHAnsi" w:eastAsia="Century" w:hAnsiTheme="minorHAnsi" w:cstheme="minorHAnsi"/>
          <w:spacing w:val="6"/>
          <w:w w:val="9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with</w:t>
      </w:r>
      <w:r w:rsidRPr="00061681">
        <w:rPr>
          <w:rFonts w:asciiTheme="minorHAnsi" w:eastAsia="Century" w:hAnsiTheme="minorHAnsi" w:cstheme="minorHAnsi"/>
          <w:spacing w:val="-11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 xml:space="preserve">national </w:t>
      </w:r>
      <w:r w:rsidRPr="00061681">
        <w:rPr>
          <w:rFonts w:asciiTheme="minorHAnsi" w:eastAsia="Century" w:hAnsiTheme="minorHAnsi" w:cstheme="minorHAnsi"/>
          <w:spacing w:val="5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 xml:space="preserve">law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52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industry</w:t>
      </w:r>
      <w:r w:rsidRPr="00061681">
        <w:rPr>
          <w:rFonts w:asciiTheme="minorHAnsi" w:eastAsia="Century" w:hAnsiTheme="minorHAnsi" w:cstheme="minorHAnsi"/>
          <w:spacing w:val="-14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bes</w:t>
      </w:r>
      <w:r w:rsidRPr="00061681">
        <w:rPr>
          <w:rFonts w:asciiTheme="minorHAnsi" w:eastAsia="Century" w:hAnsiTheme="minorHAnsi" w:cstheme="minorHAnsi"/>
          <w:spacing w:val="-5"/>
          <w:sz w:val="22"/>
          <w:szCs w:val="22"/>
        </w:rPr>
        <w:t>t</w:t>
      </w:r>
      <w:r w:rsidRPr="00061681">
        <w:rPr>
          <w:rFonts w:asciiTheme="minorHAnsi" w:eastAsia="Century" w:hAnsiTheme="minorHAnsi" w:cstheme="minorHAnsi"/>
          <w:sz w:val="22"/>
          <w:szCs w:val="22"/>
        </w:rPr>
        <w:t>-practice</w:t>
      </w:r>
    </w:p>
    <w:p w14:paraId="76F3C303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z w:val="22"/>
          <w:szCs w:val="22"/>
        </w:rPr>
        <w:t xml:space="preserve">•  </w:t>
      </w:r>
      <w:r w:rsidRPr="00061681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8"/>
          <w:w w:val="87"/>
          <w:sz w:val="22"/>
          <w:szCs w:val="22"/>
        </w:rPr>
        <w:t>P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rovide</w:t>
      </w:r>
      <w:r w:rsidRPr="00061681">
        <w:rPr>
          <w:rFonts w:asciiTheme="minorHAnsi" w:eastAsia="Century" w:hAnsiTheme="minorHAnsi" w:cstheme="minorHAnsi"/>
          <w:spacing w:val="5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detailed</w:t>
      </w:r>
      <w:r w:rsidRPr="00061681">
        <w:rPr>
          <w:rFonts w:asciiTheme="minorHAnsi" w:eastAsia="Century" w:hAnsiTheme="minorHAnsi" w:cstheme="minorHAnsi"/>
          <w:spacing w:val="29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analysis</w:t>
      </w:r>
      <w:r w:rsidRPr="00061681">
        <w:rPr>
          <w:rFonts w:asciiTheme="minorHAnsi" w:eastAsia="Century" w:hAnsiTheme="minorHAnsi" w:cstheme="minorHAnsi"/>
          <w:spacing w:val="-16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33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reports</w:t>
      </w:r>
      <w:r w:rsidRPr="00061681">
        <w:rPr>
          <w:rFonts w:asciiTheme="minorHAnsi" w:eastAsia="Century" w:hAnsiTheme="minorHAnsi" w:cstheme="minorHAnsi"/>
          <w:spacing w:val="4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on</w:t>
      </w:r>
      <w:r w:rsidRPr="00061681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1"/>
          <w:sz w:val="22"/>
          <w:szCs w:val="22"/>
        </w:rPr>
        <w:t>allocation</w:t>
      </w:r>
      <w:r w:rsidRPr="00061681">
        <w:rPr>
          <w:rFonts w:asciiTheme="minorHAnsi" w:eastAsia="Century" w:hAnsiTheme="minorHAnsi" w:cstheme="minorHAnsi"/>
          <w:spacing w:val="9"/>
          <w:w w:val="9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of</w:t>
      </w:r>
      <w:r w:rsidRPr="0006168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capital</w:t>
      </w:r>
    </w:p>
    <w:p w14:paraId="008D523D" w14:textId="77777777" w:rsidR="00E64AEF" w:rsidRPr="00061681" w:rsidRDefault="001C5973" w:rsidP="00061681">
      <w:pPr>
        <w:tabs>
          <w:tab w:val="left" w:pos="460"/>
        </w:tabs>
        <w:spacing w:before="5"/>
        <w:ind w:left="473" w:right="178" w:hanging="360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z w:val="22"/>
          <w:szCs w:val="22"/>
        </w:rPr>
        <w:t>•</w:t>
      </w:r>
      <w:r w:rsidRPr="00061681">
        <w:rPr>
          <w:rFonts w:asciiTheme="minorHAnsi" w:eastAsia="Century" w:hAnsiTheme="minorHAnsi" w:cstheme="minorHAnsi"/>
          <w:sz w:val="22"/>
          <w:szCs w:val="22"/>
        </w:rPr>
        <w:tab/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Independently</w:t>
      </w:r>
      <w:r w:rsidRPr="00061681">
        <w:rPr>
          <w:rFonts w:asciiTheme="minorHAnsi" w:eastAsia="Century" w:hAnsiTheme="minorHAnsi" w:cstheme="minorHAnsi"/>
          <w:spacing w:val="-4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 xml:space="preserve">managed </w:t>
      </w:r>
      <w:r w:rsidRPr="00061681">
        <w:rPr>
          <w:rFonts w:asciiTheme="minorHAnsi" w:eastAsia="Century" w:hAnsiTheme="minorHAnsi" w:cstheme="minorHAnsi"/>
          <w:spacing w:val="25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presentation</w:t>
      </w:r>
      <w:r w:rsidRPr="00061681">
        <w:rPr>
          <w:rFonts w:asciiTheme="minorHAnsi" w:eastAsia="Century" w:hAnsiTheme="minorHAnsi" w:cstheme="minorHAnsi"/>
          <w:spacing w:val="12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33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distribution</w:t>
      </w:r>
      <w:r w:rsidRPr="00061681">
        <w:rPr>
          <w:rFonts w:asciiTheme="minorHAnsi" w:eastAsia="Century" w:hAnsiTheme="minorHAnsi" w:cstheme="minorHAnsi"/>
          <w:spacing w:val="14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of</w:t>
      </w:r>
      <w:r w:rsidRPr="0006168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5"/>
          <w:sz w:val="22"/>
          <w:szCs w:val="22"/>
        </w:rPr>
        <w:t>financials</w:t>
      </w:r>
      <w:r w:rsidRPr="00061681">
        <w:rPr>
          <w:rFonts w:asciiTheme="minorHAnsi" w:eastAsia="Century" w:hAnsiTheme="minorHAnsi" w:cstheme="minorHAnsi"/>
          <w:spacing w:val="24"/>
          <w:w w:val="8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5"/>
          <w:sz w:val="22"/>
          <w:szCs w:val="22"/>
        </w:rPr>
        <w:t>at</w:t>
      </w:r>
      <w:r w:rsidRPr="00061681">
        <w:rPr>
          <w:rFonts w:asciiTheme="minorHAnsi" w:eastAsia="Century" w:hAnsiTheme="minorHAnsi" w:cstheme="minorHAnsi"/>
          <w:spacing w:val="8"/>
          <w:w w:val="8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5"/>
          <w:sz w:val="22"/>
          <w:szCs w:val="22"/>
        </w:rPr>
        <w:t>all</w:t>
      </w:r>
      <w:r w:rsidRPr="00061681">
        <w:rPr>
          <w:rFonts w:asciiTheme="minorHAnsi" w:eastAsia="Century" w:hAnsiTheme="minorHAnsi" w:cstheme="minorHAnsi"/>
          <w:spacing w:val="10"/>
          <w:w w:val="8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5"/>
          <w:sz w:val="22"/>
          <w:szCs w:val="22"/>
        </w:rPr>
        <w:t>Executive</w:t>
      </w:r>
      <w:r w:rsidRPr="00061681">
        <w:rPr>
          <w:rFonts w:asciiTheme="minorHAnsi" w:eastAsia="Century" w:hAnsiTheme="minorHAnsi" w:cstheme="minorHAnsi"/>
          <w:spacing w:val="-9"/>
          <w:w w:val="8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5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42"/>
          <w:w w:val="8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 xml:space="preserve">Board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meetings</w:t>
      </w:r>
      <w:r w:rsidRPr="00061681">
        <w:rPr>
          <w:rFonts w:asciiTheme="minorHAnsi" w:eastAsia="Century" w:hAnsiTheme="minorHAnsi" w:cstheme="minorHAnsi"/>
          <w:spacing w:val="54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in</w:t>
      </w:r>
      <w:r w:rsidRPr="00061681">
        <w:rPr>
          <w:rFonts w:asciiTheme="minorHAnsi" w:eastAsia="Century" w:hAnsiTheme="minorHAnsi" w:cstheme="minorHAnsi"/>
          <w:spacing w:val="7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the</w:t>
      </w:r>
      <w:r w:rsidRPr="00061681">
        <w:rPr>
          <w:rFonts w:asciiTheme="minorHAnsi" w:eastAsia="Century" w:hAnsiTheme="minorHAnsi" w:cstheme="minorHAnsi"/>
          <w:spacing w:val="14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2009</w:t>
      </w:r>
      <w:r w:rsidRPr="00061681">
        <w:rPr>
          <w:rFonts w:asciiTheme="minorHAnsi" w:eastAsia="Century" w:hAnsiTheme="minorHAnsi" w:cstheme="minorHAnsi"/>
          <w:spacing w:val="1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–</w:t>
      </w:r>
      <w:r w:rsidRPr="00061681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2012</w:t>
      </w:r>
      <w:r w:rsidRPr="00061681">
        <w:rPr>
          <w:rFonts w:asciiTheme="minorHAnsi" w:eastAsia="Century" w:hAnsiTheme="minorHAnsi" w:cstheme="minorHAnsi"/>
          <w:spacing w:val="1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period</w:t>
      </w:r>
    </w:p>
    <w:p w14:paraId="4898A349" w14:textId="77777777" w:rsidR="00E64AEF" w:rsidRPr="00061681" w:rsidRDefault="001C5973" w:rsidP="00061681">
      <w:pPr>
        <w:tabs>
          <w:tab w:val="left" w:pos="460"/>
        </w:tabs>
        <w:ind w:left="473" w:right="664" w:hanging="360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z w:val="22"/>
          <w:szCs w:val="22"/>
        </w:rPr>
        <w:t>•</w:t>
      </w:r>
      <w:r w:rsidRPr="00061681">
        <w:rPr>
          <w:rFonts w:asciiTheme="minorHAnsi" w:eastAsia="Century" w:hAnsiTheme="minorHAnsi" w:cstheme="minorHAnsi"/>
          <w:sz w:val="22"/>
          <w:szCs w:val="22"/>
        </w:rPr>
        <w:tab/>
      </w:r>
      <w:r w:rsidRPr="00061681">
        <w:rPr>
          <w:rFonts w:asciiTheme="minorHAnsi" w:eastAsia="Century" w:hAnsiTheme="minorHAnsi" w:cstheme="minorHAnsi"/>
          <w:spacing w:val="-8"/>
          <w:w w:val="87"/>
          <w:sz w:val="22"/>
          <w:szCs w:val="22"/>
        </w:rPr>
        <w:t>F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orecast</w:t>
      </w:r>
      <w:r w:rsidRPr="00061681">
        <w:rPr>
          <w:rFonts w:asciiTheme="minorHAnsi" w:eastAsia="Century" w:hAnsiTheme="minorHAnsi" w:cstheme="minorHAnsi"/>
          <w:spacing w:val="23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spending</w:t>
      </w:r>
      <w:r w:rsidRPr="00061681">
        <w:rPr>
          <w:rFonts w:asciiTheme="minorHAnsi" w:eastAsia="Century" w:hAnsiTheme="minorHAnsi" w:cstheme="minorHAnsi"/>
          <w:spacing w:val="42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33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budget</w:t>
      </w:r>
      <w:r w:rsidRPr="00061681">
        <w:rPr>
          <w:rFonts w:asciiTheme="minorHAnsi" w:eastAsia="Century" w:hAnsiTheme="minorHAnsi" w:cstheme="minorHAnsi"/>
          <w:spacing w:val="42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requirements</w:t>
      </w:r>
      <w:r w:rsidRPr="00061681">
        <w:rPr>
          <w:rFonts w:asciiTheme="minorHAnsi" w:eastAsia="Century" w:hAnsiTheme="minorHAnsi" w:cstheme="minorHAnsi"/>
          <w:spacing w:val="-3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 xml:space="preserve">according </w:t>
      </w:r>
      <w:r w:rsidRPr="00061681">
        <w:rPr>
          <w:rFonts w:asciiTheme="minorHAnsi" w:eastAsia="Century" w:hAnsiTheme="minorHAnsi" w:cstheme="minorHAnsi"/>
          <w:spacing w:val="28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to</w:t>
      </w:r>
      <w:r w:rsidRPr="00061681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local</w:t>
      </w:r>
      <w:r w:rsidRPr="00061681">
        <w:rPr>
          <w:rFonts w:asciiTheme="minorHAnsi" w:eastAsia="Century" w:hAnsiTheme="minorHAnsi" w:cstheme="minorHAnsi"/>
          <w:spacing w:val="47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33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international</w:t>
      </w:r>
      <w:r w:rsidRPr="00061681">
        <w:rPr>
          <w:rFonts w:asciiTheme="minorHAnsi" w:eastAsia="Century" w:hAnsiTheme="minorHAnsi" w:cstheme="minorHAnsi"/>
          <w:spacing w:val="-18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 xml:space="preserve">market </w:t>
      </w:r>
      <w:r w:rsidRPr="00061681">
        <w:rPr>
          <w:rFonts w:asciiTheme="minorHAnsi" w:eastAsia="Century" w:hAnsiTheme="minorHAnsi" w:cstheme="minorHAnsi"/>
          <w:sz w:val="22"/>
          <w:szCs w:val="22"/>
        </w:rPr>
        <w:t>trends</w:t>
      </w:r>
    </w:p>
    <w:p w14:paraId="22BCF90B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z w:val="22"/>
          <w:szCs w:val="22"/>
        </w:rPr>
        <w:t xml:space="preserve">•  </w:t>
      </w:r>
      <w:r w:rsidRPr="00061681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Maintain</w:t>
      </w:r>
      <w:r w:rsidRPr="00061681">
        <w:rPr>
          <w:rFonts w:asciiTheme="minorHAnsi" w:eastAsia="Century" w:hAnsiTheme="minorHAnsi" w:cstheme="minorHAnsi"/>
          <w:spacing w:val="35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strong</w:t>
      </w:r>
      <w:r w:rsidRPr="00061681">
        <w:rPr>
          <w:rFonts w:asciiTheme="minorHAnsi" w:eastAsia="Century" w:hAnsiTheme="minorHAnsi" w:cstheme="minorHAnsi"/>
          <w:spacing w:val="43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relationships</w:t>
      </w:r>
      <w:r w:rsidRPr="00061681">
        <w:rPr>
          <w:rFonts w:asciiTheme="minorHAnsi" w:eastAsia="Century" w:hAnsiTheme="minorHAnsi" w:cstheme="minorHAnsi"/>
          <w:spacing w:val="43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with</w:t>
      </w:r>
      <w:r w:rsidRPr="00061681">
        <w:rPr>
          <w:rFonts w:asciiTheme="minorHAnsi" w:eastAsia="Century" w:hAnsiTheme="minorHAnsi" w:cstheme="minorHAnsi"/>
          <w:spacing w:val="-11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banks</w:t>
      </w:r>
      <w:r w:rsidRPr="00061681">
        <w:rPr>
          <w:rFonts w:asciiTheme="minorHAnsi" w:eastAsia="Century" w:hAnsiTheme="minorHAnsi" w:cstheme="minorHAnsi"/>
          <w:spacing w:val="41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52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key</w:t>
      </w:r>
      <w:r w:rsidRPr="00061681">
        <w:rPr>
          <w:rFonts w:asciiTheme="minorHAnsi" w:eastAsia="Century" w:hAnsiTheme="minorHAnsi" w:cstheme="minorHAnsi"/>
          <w:spacing w:val="14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investors</w:t>
      </w:r>
    </w:p>
    <w:p w14:paraId="46AAF1EA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•  </w:t>
      </w:r>
      <w:r w:rsidRPr="00061681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4"/>
          <w:w w:val="73"/>
          <w:position w:val="-1"/>
          <w:sz w:val="22"/>
          <w:szCs w:val="22"/>
        </w:rPr>
        <w:t>R</w:t>
      </w:r>
      <w:r w:rsidRPr="00061681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esponsible</w:t>
      </w:r>
      <w:r w:rsidRPr="00061681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for</w:t>
      </w:r>
      <w:r w:rsidRPr="00061681">
        <w:rPr>
          <w:rFonts w:asciiTheme="minorHAnsi" w:eastAsia="Century" w:hAnsiTheme="minorHAnsi" w:cstheme="minorHAnsi"/>
          <w:spacing w:val="11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refining</w:t>
      </w:r>
      <w:r w:rsidRPr="00061681">
        <w:rPr>
          <w:rFonts w:asciiTheme="minorHAnsi" w:eastAsia="Century" w:hAnsiTheme="minorHAnsi" w:cstheme="minorHAnsi"/>
          <w:spacing w:val="-15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reporting</w:t>
      </w:r>
      <w:r w:rsidRPr="00061681">
        <w:rPr>
          <w:rFonts w:asciiTheme="minorHAnsi" w:eastAsia="Century" w:hAnsiTheme="minorHAnsi" w:cstheme="minorHAnsi"/>
          <w:spacing w:val="1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process,</w:t>
      </w:r>
      <w:r w:rsidRPr="00061681">
        <w:rPr>
          <w:rFonts w:asciiTheme="minorHAnsi" w:eastAsia="Century" w:hAnsiTheme="minorHAnsi" w:cstheme="minorHAnsi"/>
          <w:spacing w:val="55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reducing</w:t>
      </w:r>
      <w:r w:rsidRPr="00061681">
        <w:rPr>
          <w:rFonts w:asciiTheme="minorHAnsi" w:eastAsia="Century" w:hAnsiTheme="minorHAnsi" w:cstheme="minorHAnsi"/>
          <w:spacing w:val="30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costs</w:t>
      </w:r>
      <w:r w:rsidRPr="00061681">
        <w:rPr>
          <w:rFonts w:asciiTheme="minorHAnsi" w:eastAsia="Century" w:hAnsiTheme="minorHAnsi" w:cstheme="minorHAnsi"/>
          <w:spacing w:val="16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by</w:t>
      </w:r>
      <w:r w:rsidRPr="00061681">
        <w:rPr>
          <w:rFonts w:asciiTheme="minorHAnsi" w:eastAsia="Century" w:hAnsiTheme="minorHAnsi" w:cstheme="minorHAnsi"/>
          <w:spacing w:val="6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37%</w:t>
      </w:r>
      <w:r w:rsidRPr="00061681">
        <w:rPr>
          <w:rFonts w:asciiTheme="minorHAnsi" w:eastAsia="Century" w:hAnsiTheme="minorHAnsi" w:cstheme="minorHAnsi"/>
          <w:spacing w:val="-16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5"/>
          <w:position w:val="-1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42"/>
          <w:w w:val="85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5"/>
          <w:position w:val="-1"/>
          <w:sz w:val="22"/>
          <w:szCs w:val="22"/>
        </w:rPr>
        <w:t>time</w:t>
      </w:r>
      <w:r w:rsidRPr="00061681">
        <w:rPr>
          <w:rFonts w:asciiTheme="minorHAnsi" w:eastAsia="Century" w:hAnsiTheme="minorHAnsi" w:cstheme="minorHAnsi"/>
          <w:spacing w:val="8"/>
          <w:w w:val="85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5"/>
          <w:position w:val="-1"/>
          <w:sz w:val="22"/>
          <w:szCs w:val="22"/>
        </w:rPr>
        <w:t>investment</w:t>
      </w:r>
      <w:r w:rsidRPr="00061681">
        <w:rPr>
          <w:rFonts w:asciiTheme="minorHAnsi" w:eastAsia="Century" w:hAnsiTheme="minorHAnsi" w:cstheme="minorHAnsi"/>
          <w:spacing w:val="-12"/>
          <w:w w:val="85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by</w:t>
      </w:r>
    </w:p>
    <w:p w14:paraId="270F6C76" w14:textId="77777777" w:rsidR="00E64AEF" w:rsidRPr="00061681" w:rsidRDefault="001C5973" w:rsidP="00061681">
      <w:pPr>
        <w:ind w:left="47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11%</w:t>
      </w:r>
      <w:r w:rsidRPr="00061681">
        <w:rPr>
          <w:rFonts w:asciiTheme="minorHAnsi" w:eastAsia="Century" w:hAnsiTheme="minorHAnsi" w:cstheme="minorHAnsi"/>
          <w:spacing w:val="-16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79"/>
          <w:position w:val="-1"/>
          <w:sz w:val="22"/>
          <w:szCs w:val="22"/>
        </w:rPr>
        <w:t>in</w:t>
      </w:r>
      <w:r w:rsidRPr="00061681">
        <w:rPr>
          <w:rFonts w:asciiTheme="minorHAnsi" w:eastAsia="Century" w:hAnsiTheme="minorHAnsi" w:cstheme="minorHAnsi"/>
          <w:spacing w:val="21"/>
          <w:w w:val="79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79"/>
          <w:position w:val="-1"/>
          <w:sz w:val="22"/>
          <w:szCs w:val="22"/>
        </w:rPr>
        <w:t>first</w:t>
      </w:r>
      <w:r w:rsidRPr="00061681">
        <w:rPr>
          <w:rFonts w:asciiTheme="minorHAnsi" w:eastAsia="Century" w:hAnsiTheme="minorHAnsi" w:cstheme="minorHAnsi"/>
          <w:spacing w:val="-11"/>
          <w:w w:val="79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79"/>
          <w:position w:val="-1"/>
          <w:sz w:val="22"/>
          <w:szCs w:val="22"/>
        </w:rPr>
        <w:t>two</w:t>
      </w:r>
      <w:r w:rsidRPr="00061681">
        <w:rPr>
          <w:rFonts w:asciiTheme="minorHAnsi" w:eastAsia="Century" w:hAnsiTheme="minorHAnsi" w:cstheme="minorHAnsi"/>
          <w:spacing w:val="49"/>
          <w:w w:val="79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years</w:t>
      </w:r>
    </w:p>
    <w:p w14:paraId="15C0A52A" w14:textId="77777777" w:rsidR="00E64AEF" w:rsidRPr="00061681" w:rsidRDefault="00E64AEF" w:rsidP="0006168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A8CFBE0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w w:val="91"/>
          <w:sz w:val="22"/>
          <w:szCs w:val="22"/>
        </w:rPr>
        <w:t>Graduate</w:t>
      </w:r>
      <w:r w:rsidRPr="00061681">
        <w:rPr>
          <w:rFonts w:asciiTheme="minorHAnsi" w:eastAsia="Century" w:hAnsiTheme="minorHAnsi" w:cstheme="minorHAnsi"/>
          <w:spacing w:val="9"/>
          <w:w w:val="9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Accountant</w:t>
      </w:r>
    </w:p>
    <w:p w14:paraId="2DA77C05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w w:val="74"/>
          <w:position w:val="-1"/>
          <w:sz w:val="22"/>
          <w:szCs w:val="22"/>
        </w:rPr>
        <w:t>PTP</w:t>
      </w:r>
      <w:r w:rsidRPr="00061681">
        <w:rPr>
          <w:rFonts w:asciiTheme="minorHAnsi" w:eastAsia="Century" w:hAnsiTheme="minorHAnsi" w:cstheme="minorHAnsi"/>
          <w:spacing w:val="20"/>
          <w:w w:val="74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Accounting</w:t>
      </w:r>
    </w:p>
    <w:p w14:paraId="0D4D95C6" w14:textId="77777777" w:rsidR="00E64AEF" w:rsidRPr="00061681" w:rsidRDefault="001C5973" w:rsidP="00061681">
      <w:pPr>
        <w:ind w:left="113"/>
        <w:rPr>
          <w:rFonts w:asciiTheme="minorHAnsi" w:eastAsia="Century" w:hAnsiTheme="minorHAnsi" w:cstheme="minorHAnsi"/>
          <w:sz w:val="22"/>
          <w:szCs w:val="22"/>
        </w:rPr>
        <w:sectPr w:rsidR="00E64AEF" w:rsidRPr="00061681">
          <w:headerReference w:type="default" r:id="rId8"/>
          <w:footerReference w:type="default" r:id="rId9"/>
          <w:pgSz w:w="11920" w:h="16840"/>
          <w:pgMar w:top="720" w:right="960" w:bottom="280" w:left="980" w:header="299" w:footer="501" w:gutter="0"/>
          <w:cols w:space="720"/>
        </w:sectPr>
      </w:pP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2005</w:t>
      </w:r>
      <w:r w:rsidRPr="00061681">
        <w:rPr>
          <w:rFonts w:asciiTheme="minorHAnsi" w:eastAsia="Century" w:hAnsiTheme="minorHAnsi" w:cstheme="minorHAnsi"/>
          <w:spacing w:val="1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–</w:t>
      </w:r>
      <w:r w:rsidRPr="00061681">
        <w:rPr>
          <w:rFonts w:asciiTheme="minorHAnsi" w:eastAsia="Century" w:hAnsiTheme="minorHAnsi" w:cstheme="minorHAnsi"/>
          <w:spacing w:val="-1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2008</w:t>
      </w:r>
      <w:r w:rsidRPr="00061681">
        <w:rPr>
          <w:rFonts w:asciiTheme="minorHAnsi" w:eastAsia="Century" w:hAnsiTheme="minorHAnsi" w:cstheme="minorHAnsi"/>
          <w:spacing w:val="1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|</w:t>
      </w:r>
      <w:r w:rsidRPr="00061681">
        <w:rPr>
          <w:rFonts w:asciiTheme="minorHAnsi" w:eastAsia="Century" w:hAnsiTheme="minorHAnsi" w:cstheme="minorHAnsi"/>
          <w:spacing w:val="2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Sheung</w:t>
      </w:r>
      <w:r w:rsidRPr="00061681">
        <w:rPr>
          <w:rFonts w:asciiTheme="minorHAnsi" w:eastAsia="Century" w:hAnsiTheme="minorHAnsi" w:cstheme="minorHAnsi"/>
          <w:spacing w:val="11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11"/>
          <w:w w:val="88"/>
          <w:position w:val="-1"/>
          <w:sz w:val="22"/>
          <w:szCs w:val="22"/>
        </w:rPr>
        <w:t>W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an,</w:t>
      </w:r>
      <w:r w:rsidRPr="00061681">
        <w:rPr>
          <w:rFonts w:asciiTheme="minorHAnsi" w:eastAsia="Century" w:hAnsiTheme="minorHAnsi" w:cstheme="minorHAnsi"/>
          <w:spacing w:val="34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Hong</w:t>
      </w:r>
      <w:r w:rsidRPr="00061681">
        <w:rPr>
          <w:rFonts w:asciiTheme="minorHAnsi" w:eastAsia="Century" w:hAnsiTheme="minorHAnsi" w:cstheme="minorHAnsi"/>
          <w:spacing w:val="41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4"/>
          <w:w w:val="73"/>
          <w:position w:val="-1"/>
          <w:sz w:val="22"/>
          <w:szCs w:val="22"/>
        </w:rPr>
        <w:t>K</w:t>
      </w:r>
      <w:r w:rsidRPr="00061681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ong</w:t>
      </w:r>
    </w:p>
    <w:p w14:paraId="74778B1E" w14:textId="77777777" w:rsidR="00E64AEF" w:rsidRPr="00061681" w:rsidRDefault="00E64AEF" w:rsidP="0006168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920F4F6" w14:textId="77777777" w:rsidR="00E64AEF" w:rsidRPr="00061681" w:rsidRDefault="00E64AEF" w:rsidP="00061681">
      <w:pPr>
        <w:rPr>
          <w:rFonts w:asciiTheme="minorHAnsi" w:hAnsiTheme="minorHAnsi" w:cstheme="minorHAnsi"/>
          <w:sz w:val="22"/>
          <w:szCs w:val="22"/>
        </w:rPr>
      </w:pPr>
    </w:p>
    <w:p w14:paraId="70624CF8" w14:textId="77777777" w:rsidR="00E64AEF" w:rsidRPr="00061681" w:rsidRDefault="00E64AEF" w:rsidP="00061681">
      <w:pPr>
        <w:rPr>
          <w:rFonts w:asciiTheme="minorHAnsi" w:hAnsiTheme="minorHAnsi" w:cstheme="minorHAnsi"/>
          <w:sz w:val="22"/>
          <w:szCs w:val="22"/>
        </w:rPr>
      </w:pPr>
    </w:p>
    <w:p w14:paraId="062FAA80" w14:textId="77777777" w:rsidR="00E64AEF" w:rsidRPr="00061681" w:rsidRDefault="00E64AEF" w:rsidP="00061681">
      <w:pPr>
        <w:rPr>
          <w:rFonts w:asciiTheme="minorHAnsi" w:hAnsiTheme="minorHAnsi" w:cstheme="minorHAnsi"/>
          <w:sz w:val="22"/>
          <w:szCs w:val="22"/>
        </w:rPr>
      </w:pPr>
    </w:p>
    <w:p w14:paraId="6DACB342" w14:textId="77777777" w:rsidR="00E64AEF" w:rsidRPr="00061681" w:rsidRDefault="001C5973" w:rsidP="00061681">
      <w:pPr>
        <w:spacing w:before="22"/>
        <w:ind w:left="119" w:right="415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w w:val="75"/>
          <w:sz w:val="22"/>
          <w:szCs w:val="22"/>
        </w:rPr>
        <w:t>At</w:t>
      </w:r>
      <w:r w:rsidRPr="00061681">
        <w:rPr>
          <w:rFonts w:asciiTheme="minorHAnsi" w:eastAsia="Century" w:hAnsiTheme="minorHAnsi" w:cstheme="minorHAnsi"/>
          <w:spacing w:val="22"/>
          <w:w w:val="7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75"/>
          <w:sz w:val="22"/>
          <w:szCs w:val="22"/>
        </w:rPr>
        <w:t>PTP</w:t>
      </w:r>
      <w:r w:rsidRPr="00061681">
        <w:rPr>
          <w:rFonts w:asciiTheme="minorHAnsi" w:eastAsia="Century" w:hAnsiTheme="minorHAnsi" w:cstheme="minorHAnsi"/>
          <w:spacing w:val="15"/>
          <w:w w:val="7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Accounting</w:t>
      </w:r>
      <w:r w:rsidRPr="00061681">
        <w:rPr>
          <w:rFonts w:asciiTheme="minorHAnsi" w:eastAsia="Century" w:hAnsiTheme="minorHAnsi" w:cstheme="minorHAnsi"/>
          <w:spacing w:val="10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59"/>
          <w:sz w:val="22"/>
          <w:szCs w:val="22"/>
        </w:rPr>
        <w:t>I</w:t>
      </w:r>
      <w:r w:rsidRPr="00061681">
        <w:rPr>
          <w:rFonts w:asciiTheme="minorHAnsi" w:eastAsia="Century" w:hAnsiTheme="minorHAnsi" w:cstheme="minorHAnsi"/>
          <w:spacing w:val="30"/>
          <w:w w:val="5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worked</w:t>
      </w:r>
      <w:r w:rsidRPr="00061681">
        <w:rPr>
          <w:rFonts w:asciiTheme="minorHAnsi" w:eastAsia="Century" w:hAnsiTheme="minorHAnsi" w:cstheme="minorHAnsi"/>
          <w:spacing w:val="37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in</w:t>
      </w:r>
      <w:r w:rsidRPr="00061681">
        <w:rPr>
          <w:rFonts w:asciiTheme="minorHAnsi" w:eastAsia="Century" w:hAnsiTheme="minorHAnsi" w:cstheme="minorHAnsi"/>
          <w:spacing w:val="1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the</w:t>
      </w:r>
      <w:r w:rsidRPr="00061681">
        <w:rPr>
          <w:rFonts w:asciiTheme="minorHAnsi" w:eastAsia="Century" w:hAnsiTheme="minorHAnsi" w:cstheme="minorHAnsi"/>
          <w:spacing w:val="5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finance</w:t>
      </w:r>
      <w:r w:rsidRPr="00061681">
        <w:rPr>
          <w:rFonts w:asciiTheme="minorHAnsi" w:eastAsia="Century" w:hAnsiTheme="minorHAnsi" w:cstheme="minorHAnsi"/>
          <w:spacing w:val="37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6"/>
          <w:sz w:val="22"/>
          <w:szCs w:val="22"/>
        </w:rPr>
        <w:t>team</w:t>
      </w:r>
      <w:r w:rsidRPr="00061681">
        <w:rPr>
          <w:rFonts w:asciiTheme="minorHAnsi" w:eastAsia="Century" w:hAnsiTheme="minorHAnsi" w:cstheme="minorHAnsi"/>
          <w:spacing w:val="23"/>
          <w:w w:val="86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to</w:t>
      </w:r>
      <w:r w:rsidRPr="00061681">
        <w:rPr>
          <w:rFonts w:asciiTheme="minorHAnsi" w:eastAsia="Century" w:hAnsiTheme="minorHAnsi" w:cstheme="minorHAnsi"/>
          <w:spacing w:val="-18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budget</w:t>
      </w:r>
      <w:r w:rsidRPr="00061681">
        <w:rPr>
          <w:rFonts w:asciiTheme="minorHAnsi" w:eastAsia="Century" w:hAnsiTheme="minorHAnsi" w:cstheme="minorHAnsi"/>
          <w:spacing w:val="25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23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forecast</w:t>
      </w:r>
      <w:r w:rsidRPr="00061681">
        <w:rPr>
          <w:rFonts w:asciiTheme="minorHAnsi" w:eastAsia="Century" w:hAnsiTheme="minorHAnsi" w:cstheme="minorHAnsi"/>
          <w:spacing w:val="10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annual</w:t>
      </w:r>
      <w:r w:rsidRPr="00061681">
        <w:rPr>
          <w:rFonts w:asciiTheme="minorHAnsi" w:eastAsia="Century" w:hAnsiTheme="minorHAnsi" w:cstheme="minorHAnsi"/>
          <w:spacing w:val="2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spend</w:t>
      </w:r>
      <w:r w:rsidRPr="00061681">
        <w:rPr>
          <w:rFonts w:asciiTheme="minorHAnsi" w:eastAsia="Century" w:hAnsiTheme="minorHAnsi" w:cstheme="minorHAnsi"/>
          <w:spacing w:val="23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for</w:t>
      </w:r>
      <w:r w:rsidRPr="00061681">
        <w:rPr>
          <w:rFonts w:asciiTheme="minorHAnsi" w:eastAsia="Century" w:hAnsiTheme="minorHAnsi" w:cstheme="minorHAnsi"/>
          <w:spacing w:val="7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 xml:space="preserve">three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small</w:t>
      </w:r>
      <w:r w:rsidRPr="00061681">
        <w:rPr>
          <w:rFonts w:asciiTheme="minorHAnsi" w:eastAsia="Century" w:hAnsiTheme="minorHAnsi" w:cstheme="minorHAnsi"/>
          <w:spacing w:val="26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retail</w:t>
      </w:r>
      <w:r w:rsidRPr="00061681">
        <w:rPr>
          <w:rFonts w:asciiTheme="minorHAnsi" w:eastAsia="Century" w:hAnsiTheme="minorHAnsi" w:cstheme="minorHAnsi"/>
          <w:spacing w:val="2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clients,</w:t>
      </w:r>
      <w:r w:rsidRPr="00061681">
        <w:rPr>
          <w:rFonts w:asciiTheme="minorHAnsi" w:eastAsia="Century" w:hAnsiTheme="minorHAnsi" w:cstheme="minorHAnsi"/>
          <w:spacing w:val="38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assisting</w:t>
      </w:r>
      <w:r w:rsidRPr="00061681">
        <w:rPr>
          <w:rFonts w:asciiTheme="minorHAnsi" w:eastAsia="Century" w:hAnsiTheme="minorHAnsi" w:cstheme="minorHAnsi"/>
          <w:spacing w:val="24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with</w:t>
      </w:r>
      <w:r w:rsidRPr="00061681">
        <w:rPr>
          <w:rFonts w:asciiTheme="minorHAnsi" w:eastAsia="Century" w:hAnsiTheme="minorHAnsi" w:cstheme="minorHAnsi"/>
          <w:spacing w:val="-11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quarterly</w:t>
      </w:r>
      <w:r w:rsidRPr="00061681">
        <w:rPr>
          <w:rFonts w:asciiTheme="minorHAnsi" w:eastAsia="Century" w:hAnsiTheme="minorHAnsi" w:cstheme="minorHAnsi"/>
          <w:spacing w:val="14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52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yearly</w:t>
      </w:r>
      <w:r w:rsidRPr="00061681">
        <w:rPr>
          <w:rFonts w:asciiTheme="minorHAnsi" w:eastAsia="Century" w:hAnsiTheme="minorHAnsi" w:cstheme="minorHAnsi"/>
          <w:spacing w:val="7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3"/>
          <w:sz w:val="22"/>
          <w:szCs w:val="22"/>
        </w:rPr>
        <w:t>account</w:t>
      </w:r>
      <w:r w:rsidRPr="00061681">
        <w:rPr>
          <w:rFonts w:asciiTheme="minorHAnsi" w:eastAsia="Century" w:hAnsiTheme="minorHAnsi" w:cstheme="minorHAnsi"/>
          <w:spacing w:val="8"/>
          <w:w w:val="9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consolidations.</w:t>
      </w:r>
    </w:p>
    <w:p w14:paraId="1565E51D" w14:textId="77777777" w:rsidR="00E64AEF" w:rsidRPr="00061681" w:rsidRDefault="00E64AEF" w:rsidP="0006168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1134003" w14:textId="77777777" w:rsidR="00E64AEF" w:rsidRPr="00061681" w:rsidRDefault="001C5973" w:rsidP="00061681">
      <w:pPr>
        <w:ind w:left="11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z w:val="22"/>
          <w:szCs w:val="22"/>
        </w:rPr>
        <w:t xml:space="preserve">•  </w:t>
      </w:r>
      <w:r w:rsidRPr="00061681">
        <w:rPr>
          <w:rFonts w:asciiTheme="minorHAnsi" w:eastAsia="Century" w:hAnsiTheme="minorHAnsi" w:cstheme="minorHAnsi"/>
          <w:spacing w:val="1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 xml:space="preserve">Became </w:t>
      </w:r>
      <w:r w:rsidRPr="00061681">
        <w:rPr>
          <w:rFonts w:asciiTheme="minorHAnsi" w:eastAsia="Century" w:hAnsiTheme="minorHAnsi" w:cstheme="minorHAnsi"/>
          <w:spacing w:val="37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familiar</w:t>
      </w:r>
      <w:r w:rsidRPr="00061681">
        <w:rPr>
          <w:rFonts w:asciiTheme="minorHAnsi" w:eastAsia="Century" w:hAnsiTheme="minorHAnsi" w:cstheme="minorHAnsi"/>
          <w:spacing w:val="23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3"/>
          <w:sz w:val="22"/>
          <w:szCs w:val="22"/>
        </w:rPr>
        <w:t>with</w:t>
      </w:r>
      <w:r w:rsidRPr="00061681">
        <w:rPr>
          <w:rFonts w:asciiTheme="minorHAnsi" w:eastAsia="Century" w:hAnsiTheme="minorHAnsi" w:cstheme="minorHAnsi"/>
          <w:spacing w:val="-11"/>
          <w:w w:val="8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accounting</w:t>
      </w:r>
      <w:r w:rsidRPr="00061681">
        <w:rPr>
          <w:rFonts w:asciiTheme="minorHAnsi" w:eastAsia="Century" w:hAnsiTheme="minorHAnsi" w:cstheme="minorHAnsi"/>
          <w:spacing w:val="34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software</w:t>
      </w:r>
      <w:r w:rsidRPr="00061681">
        <w:rPr>
          <w:rFonts w:asciiTheme="minorHAnsi" w:eastAsia="Century" w:hAnsiTheme="minorHAnsi" w:cstheme="minorHAnsi"/>
          <w:spacing w:val="-9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23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practice</w:t>
      </w:r>
      <w:r w:rsidRPr="00061681">
        <w:rPr>
          <w:rFonts w:asciiTheme="minorHAnsi" w:eastAsia="Century" w:hAnsiTheme="minorHAnsi" w:cstheme="minorHAnsi"/>
          <w:spacing w:val="10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management</w:t>
      </w:r>
      <w:r w:rsidRPr="00061681">
        <w:rPr>
          <w:rFonts w:asciiTheme="minorHAnsi" w:eastAsia="Century" w:hAnsiTheme="minorHAnsi" w:cstheme="minorHAnsi"/>
          <w:spacing w:val="25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techniques</w:t>
      </w:r>
    </w:p>
    <w:p w14:paraId="5A8B6896" w14:textId="77777777" w:rsidR="00E64AEF" w:rsidRPr="00061681" w:rsidRDefault="001C5973" w:rsidP="00061681">
      <w:pPr>
        <w:ind w:left="11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•  </w:t>
      </w:r>
      <w:r w:rsidRPr="00061681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position w:val="-1"/>
          <w:sz w:val="22"/>
          <w:szCs w:val="22"/>
        </w:rPr>
        <w:t xml:space="preserve">Managed </w:t>
      </w:r>
      <w:r w:rsidRPr="00061681">
        <w:rPr>
          <w:rFonts w:asciiTheme="minorHAnsi" w:eastAsia="Century" w:hAnsiTheme="minorHAnsi" w:cstheme="minorHAnsi"/>
          <w:spacing w:val="15"/>
          <w:w w:val="87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position w:val="-1"/>
          <w:sz w:val="22"/>
          <w:szCs w:val="22"/>
        </w:rPr>
        <w:t>relationships</w:t>
      </w:r>
      <w:r w:rsidRPr="00061681">
        <w:rPr>
          <w:rFonts w:asciiTheme="minorHAnsi" w:eastAsia="Century" w:hAnsiTheme="minorHAnsi" w:cstheme="minorHAnsi"/>
          <w:spacing w:val="-17"/>
          <w:w w:val="87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position w:val="-1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33"/>
          <w:w w:val="87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position w:val="-1"/>
          <w:sz w:val="22"/>
          <w:szCs w:val="22"/>
        </w:rPr>
        <w:t>reporting</w:t>
      </w:r>
      <w:r w:rsidRPr="00061681">
        <w:rPr>
          <w:rFonts w:asciiTheme="minorHAnsi" w:eastAsia="Century" w:hAnsiTheme="minorHAnsi" w:cstheme="minorHAnsi"/>
          <w:spacing w:val="12"/>
          <w:w w:val="87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position w:val="-1"/>
          <w:sz w:val="22"/>
          <w:szCs w:val="22"/>
        </w:rPr>
        <w:t>requests</w:t>
      </w:r>
      <w:r w:rsidRPr="00061681">
        <w:rPr>
          <w:rFonts w:asciiTheme="minorHAnsi" w:eastAsia="Century" w:hAnsiTheme="minorHAnsi" w:cstheme="minorHAnsi"/>
          <w:spacing w:val="2"/>
          <w:w w:val="87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1"/>
          <w:position w:val="-1"/>
          <w:sz w:val="22"/>
          <w:szCs w:val="22"/>
        </w:rPr>
        <w:t>with</w:t>
      </w:r>
      <w:r w:rsidRPr="00061681">
        <w:rPr>
          <w:rFonts w:asciiTheme="minorHAnsi" w:eastAsia="Century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1"/>
          <w:position w:val="-1"/>
          <w:sz w:val="22"/>
          <w:szCs w:val="22"/>
        </w:rPr>
        <w:t>three</w:t>
      </w:r>
      <w:r w:rsidRPr="00061681">
        <w:rPr>
          <w:rFonts w:asciiTheme="minorHAnsi" w:eastAsia="Century" w:hAnsiTheme="minorHAnsi" w:cstheme="minorHAnsi"/>
          <w:spacing w:val="39"/>
          <w:w w:val="81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1"/>
          <w:position w:val="-1"/>
          <w:sz w:val="22"/>
          <w:szCs w:val="22"/>
        </w:rPr>
        <w:t>retail</w:t>
      </w:r>
      <w:r w:rsidRPr="00061681">
        <w:rPr>
          <w:rFonts w:asciiTheme="minorHAnsi" w:eastAsia="Century" w:hAnsiTheme="minorHAnsi" w:cstheme="minorHAnsi"/>
          <w:spacing w:val="16"/>
          <w:w w:val="81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clients</w:t>
      </w:r>
    </w:p>
    <w:p w14:paraId="313836DC" w14:textId="77777777" w:rsidR="00E64AEF" w:rsidRPr="00061681" w:rsidRDefault="001C5973" w:rsidP="00061681">
      <w:pPr>
        <w:ind w:left="11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hAnsiTheme="minorHAnsi" w:cstheme="minorHAnsi"/>
          <w:sz w:val="22"/>
          <w:szCs w:val="22"/>
        </w:rPr>
        <w:pict w14:anchorId="33E49A44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286.6pt;margin-top:62.55pt;width:152.2pt;height:45.3pt;rotation:297;z-index:-251658240;mso-position-horizontal-relative:page" fillcolor="black" stroked="f">
            <o:extrusion v:ext="view" autorotationcenter="t"/>
            <v:textpath style="font-family:&quot;&amp;quot&quot;;font-size:44pt;v-text-kern:t;mso-text-shadow:auto" string="sample"/>
            <w10:wrap anchorx="page"/>
          </v:shape>
        </w:pic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•  </w:t>
      </w:r>
      <w:r w:rsidRPr="00061681">
        <w:rPr>
          <w:rFonts w:asciiTheme="minorHAnsi" w:eastAsia="Century" w:hAnsiTheme="minorHAnsi" w:cstheme="minorHAnsi"/>
          <w:spacing w:val="15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 xml:space="preserve">Developed </w:t>
      </w:r>
      <w:r w:rsidRPr="00061681">
        <w:rPr>
          <w:rFonts w:asciiTheme="minorHAnsi" w:eastAsia="Century" w:hAnsiTheme="minorHAnsi" w:cstheme="minorHAnsi"/>
          <w:spacing w:val="10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thorough</w:t>
      </w:r>
      <w:r w:rsidRPr="00061681">
        <w:rPr>
          <w:rFonts w:asciiTheme="minorHAnsi" w:eastAsia="Century" w:hAnsiTheme="minorHAnsi" w:cstheme="minorHAnsi"/>
          <w:spacing w:val="31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>understanding</w:t>
      </w:r>
      <w:r w:rsidRPr="00061681">
        <w:rPr>
          <w:rFonts w:asciiTheme="minorHAnsi" w:eastAsia="Century" w:hAnsiTheme="minorHAnsi" w:cstheme="minorHAnsi"/>
          <w:spacing w:val="-5"/>
          <w:w w:val="8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061681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Hong</w:t>
      </w:r>
      <w:r w:rsidRPr="00061681">
        <w:rPr>
          <w:rFonts w:asciiTheme="minorHAnsi" w:eastAsia="Century" w:hAnsiTheme="minorHAnsi" w:cstheme="minorHAnsi"/>
          <w:spacing w:val="8"/>
          <w:w w:val="93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4"/>
          <w:w w:val="73"/>
          <w:position w:val="-1"/>
          <w:sz w:val="22"/>
          <w:szCs w:val="22"/>
        </w:rPr>
        <w:t>K</w:t>
      </w:r>
      <w:r w:rsidRPr="00061681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ong</w:t>
      </w:r>
      <w:r w:rsidRPr="00061681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 xml:space="preserve">Monetary </w:t>
      </w:r>
      <w:r w:rsidRPr="00061681">
        <w:rPr>
          <w:rFonts w:asciiTheme="minorHAnsi" w:eastAsia="Century" w:hAnsiTheme="minorHAnsi" w:cstheme="minorHAnsi"/>
          <w:spacing w:val="14"/>
          <w:w w:val="8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>Authority</w:t>
      </w:r>
      <w:r w:rsidRPr="00061681">
        <w:rPr>
          <w:rFonts w:asciiTheme="minorHAnsi" w:eastAsia="Century" w:hAnsiTheme="minorHAnsi" w:cstheme="minorHAnsi"/>
          <w:spacing w:val="-7"/>
          <w:w w:val="8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 xml:space="preserve">function </w:t>
      </w:r>
      <w:r w:rsidRPr="00061681">
        <w:rPr>
          <w:rFonts w:asciiTheme="minorHAnsi" w:eastAsia="Century" w:hAnsiTheme="minorHAnsi" w:cstheme="minorHAnsi"/>
          <w:spacing w:val="6"/>
          <w:w w:val="8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 xml:space="preserve">and </w:t>
      </w:r>
      <w:r w:rsidRPr="00061681">
        <w:rPr>
          <w:rFonts w:asciiTheme="minorHAnsi" w:eastAsia="Century" w:hAnsiTheme="minorHAnsi" w:cstheme="minorHAnsi"/>
          <w:spacing w:val="2"/>
          <w:w w:val="8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policy</w:t>
      </w:r>
    </w:p>
    <w:p w14:paraId="549D583C" w14:textId="77777777" w:rsidR="00E64AEF" w:rsidRPr="00061681" w:rsidRDefault="001C5973" w:rsidP="00061681">
      <w:pPr>
        <w:tabs>
          <w:tab w:val="left" w:pos="460"/>
        </w:tabs>
        <w:spacing w:before="5"/>
        <w:ind w:left="479" w:right="627" w:hanging="360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z w:val="22"/>
          <w:szCs w:val="22"/>
        </w:rPr>
        <w:t>•</w:t>
      </w:r>
      <w:r w:rsidRPr="00061681">
        <w:rPr>
          <w:rFonts w:asciiTheme="minorHAnsi" w:eastAsia="Century" w:hAnsiTheme="minorHAnsi" w:cstheme="minorHAnsi"/>
          <w:sz w:val="22"/>
          <w:szCs w:val="22"/>
        </w:rPr>
        <w:tab/>
      </w:r>
      <w:r w:rsidRPr="00061681">
        <w:rPr>
          <w:rFonts w:asciiTheme="minorHAnsi" w:eastAsia="Century" w:hAnsiTheme="minorHAnsi" w:cstheme="minorHAnsi"/>
          <w:spacing w:val="-10"/>
          <w:w w:val="79"/>
          <w:sz w:val="22"/>
          <w:szCs w:val="22"/>
        </w:rPr>
        <w:t>P</w:t>
      </w:r>
      <w:r w:rsidRPr="00061681">
        <w:rPr>
          <w:rFonts w:asciiTheme="minorHAnsi" w:eastAsia="Century" w:hAnsiTheme="minorHAnsi" w:cstheme="minorHAnsi"/>
          <w:w w:val="79"/>
          <w:sz w:val="22"/>
          <w:szCs w:val="22"/>
        </w:rPr>
        <w:t xml:space="preserve">articipated </w:t>
      </w:r>
      <w:r w:rsidRPr="00061681">
        <w:rPr>
          <w:rFonts w:asciiTheme="minorHAnsi" w:eastAsia="Century" w:hAnsiTheme="minorHAnsi" w:cstheme="minorHAnsi"/>
          <w:spacing w:val="40"/>
          <w:w w:val="7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79"/>
          <w:sz w:val="22"/>
          <w:szCs w:val="22"/>
        </w:rPr>
        <w:t>in</w:t>
      </w:r>
      <w:r w:rsidRPr="00061681">
        <w:rPr>
          <w:rFonts w:asciiTheme="minorHAnsi" w:eastAsia="Century" w:hAnsiTheme="minorHAnsi" w:cstheme="minorHAnsi"/>
          <w:spacing w:val="21"/>
          <w:w w:val="7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79"/>
          <w:sz w:val="22"/>
          <w:szCs w:val="22"/>
        </w:rPr>
        <w:t>PTP</w:t>
      </w:r>
      <w:r w:rsidRPr="00061681">
        <w:rPr>
          <w:rFonts w:asciiTheme="minorHAnsi" w:eastAsia="Century" w:hAnsiTheme="minorHAnsi" w:cstheme="minorHAnsi"/>
          <w:spacing w:val="-7"/>
          <w:w w:val="7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 xml:space="preserve">Accounting’s </w:t>
      </w:r>
      <w:r w:rsidRPr="00061681">
        <w:rPr>
          <w:rFonts w:asciiTheme="minorHAnsi" w:eastAsia="Century" w:hAnsiTheme="minorHAnsi" w:cstheme="minorHAnsi"/>
          <w:spacing w:val="10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inaugural</w:t>
      </w:r>
      <w:r w:rsidRPr="00061681">
        <w:rPr>
          <w:rFonts w:asciiTheme="minorHAnsi" w:eastAsia="Century" w:hAnsiTheme="minorHAnsi" w:cstheme="minorHAnsi"/>
          <w:spacing w:val="12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7"/>
          <w:w w:val="87"/>
          <w:sz w:val="22"/>
          <w:szCs w:val="22"/>
        </w:rPr>
        <w:t>F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inancial</w:t>
      </w:r>
      <w:r w:rsidRPr="00061681">
        <w:rPr>
          <w:rFonts w:asciiTheme="minorHAnsi" w:eastAsia="Century" w:hAnsiTheme="minorHAnsi" w:cstheme="minorHAnsi"/>
          <w:spacing w:val="-9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3"/>
          <w:w w:val="87"/>
          <w:sz w:val="22"/>
          <w:szCs w:val="22"/>
        </w:rPr>
        <w:t>R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esearch</w:t>
      </w:r>
      <w:r w:rsidRPr="00061681">
        <w:rPr>
          <w:rFonts w:asciiTheme="minorHAnsi" w:eastAsia="Century" w:hAnsiTheme="minorHAnsi" w:cstheme="minorHAnsi"/>
          <w:spacing w:val="21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Network</w:t>
      </w:r>
      <w:r w:rsidRPr="00061681">
        <w:rPr>
          <w:rFonts w:asciiTheme="minorHAnsi" w:eastAsia="Century" w:hAnsiTheme="minorHAnsi" w:cstheme="minorHAnsi"/>
          <w:spacing w:val="2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3"/>
          <w:w w:val="84"/>
          <w:sz w:val="22"/>
          <w:szCs w:val="22"/>
        </w:rPr>
        <w:t>R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etail</w:t>
      </w:r>
      <w:r w:rsidRPr="00061681">
        <w:rPr>
          <w:rFonts w:asciiTheme="minorHAnsi" w:eastAsia="Century" w:hAnsiTheme="minorHAnsi" w:cstheme="minorHAnsi"/>
          <w:spacing w:val="-6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3"/>
          <w:w w:val="84"/>
          <w:sz w:val="22"/>
          <w:szCs w:val="22"/>
        </w:rPr>
        <w:t>R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evie</w:t>
      </w:r>
      <w:r w:rsidRPr="00061681">
        <w:rPr>
          <w:rFonts w:asciiTheme="minorHAnsi" w:eastAsia="Century" w:hAnsiTheme="minorHAnsi" w:cstheme="minorHAnsi"/>
          <w:spacing w:val="-14"/>
          <w:w w:val="84"/>
          <w:sz w:val="22"/>
          <w:szCs w:val="22"/>
        </w:rPr>
        <w:t>w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,</w:t>
      </w:r>
      <w:r w:rsidRPr="00061681">
        <w:rPr>
          <w:rFonts w:asciiTheme="minorHAnsi" w:eastAsia="Century" w:hAnsiTheme="minorHAnsi" w:cstheme="minorHAnsi"/>
          <w:spacing w:val="23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 xml:space="preserve">the </w:t>
      </w:r>
      <w:r w:rsidRPr="00061681">
        <w:rPr>
          <w:rFonts w:asciiTheme="minorHAnsi" w:eastAsia="Century" w:hAnsiTheme="minorHAnsi" w:cstheme="minorHAnsi"/>
          <w:w w:val="81"/>
          <w:sz w:val="22"/>
          <w:szCs w:val="22"/>
        </w:rPr>
        <w:t>results</w:t>
      </w:r>
      <w:r w:rsidRPr="00061681">
        <w:rPr>
          <w:rFonts w:asciiTheme="minorHAnsi" w:eastAsia="Century" w:hAnsiTheme="minorHAnsi" w:cstheme="minorHAnsi"/>
          <w:spacing w:val="16"/>
          <w:w w:val="8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of</w:t>
      </w:r>
      <w:r w:rsidRPr="0006168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which</w:t>
      </w:r>
      <w:r w:rsidRPr="00061681">
        <w:rPr>
          <w:rFonts w:asciiTheme="minorHAnsi" w:eastAsia="Century" w:hAnsiTheme="minorHAnsi" w:cstheme="minorHAnsi"/>
          <w:spacing w:val="5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were</w:t>
      </w:r>
      <w:r w:rsidRPr="00061681">
        <w:rPr>
          <w:rFonts w:asciiTheme="minorHAnsi" w:eastAsia="Century" w:hAnsiTheme="minorHAnsi" w:cstheme="minorHAnsi"/>
          <w:spacing w:val="17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presented</w:t>
      </w:r>
      <w:r w:rsidRPr="00061681">
        <w:rPr>
          <w:rFonts w:asciiTheme="minorHAnsi" w:eastAsia="Century" w:hAnsiTheme="minorHAnsi" w:cstheme="minorHAnsi"/>
          <w:spacing w:val="23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at</w:t>
      </w:r>
      <w:r w:rsidRPr="00061681">
        <w:rPr>
          <w:rFonts w:asciiTheme="minorHAnsi" w:eastAsia="Century" w:hAnsiTheme="minorHAnsi" w:cstheme="minorHAnsi"/>
          <w:spacing w:val="3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the</w:t>
      </w:r>
      <w:r w:rsidRPr="00061681">
        <w:rPr>
          <w:rFonts w:asciiTheme="minorHAnsi" w:eastAsia="Century" w:hAnsiTheme="minorHAnsi" w:cstheme="minorHAnsi"/>
          <w:spacing w:val="1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Asian</w:t>
      </w:r>
      <w:r w:rsidRPr="00061681">
        <w:rPr>
          <w:rFonts w:asciiTheme="minorHAnsi" w:eastAsia="Century" w:hAnsiTheme="minorHAnsi" w:cstheme="minorHAnsi"/>
          <w:spacing w:val="-1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>Accountants</w:t>
      </w:r>
      <w:r w:rsidRPr="00061681">
        <w:rPr>
          <w:rFonts w:asciiTheme="minorHAnsi" w:eastAsia="Century" w:hAnsiTheme="minorHAnsi" w:cstheme="minorHAnsi"/>
          <w:spacing w:val="25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7"/>
          <w:sz w:val="22"/>
          <w:szCs w:val="22"/>
        </w:rPr>
        <w:t xml:space="preserve">Conference </w:t>
      </w:r>
      <w:r w:rsidRPr="00061681">
        <w:rPr>
          <w:rFonts w:asciiTheme="minorHAnsi" w:eastAsia="Century" w:hAnsiTheme="minorHAnsi" w:cstheme="minorHAnsi"/>
          <w:spacing w:val="28"/>
          <w:w w:val="87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103"/>
          <w:sz w:val="22"/>
          <w:szCs w:val="22"/>
        </w:rPr>
        <w:t>2007</w:t>
      </w:r>
    </w:p>
    <w:p w14:paraId="334EC61F" w14:textId="77777777" w:rsidR="00E64AEF" w:rsidRPr="00061681" w:rsidRDefault="00E64AEF" w:rsidP="0006168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013624F" w14:textId="77777777" w:rsidR="00E64AEF" w:rsidRPr="00061681" w:rsidRDefault="001C5973" w:rsidP="00061681">
      <w:pPr>
        <w:ind w:left="11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z w:val="22"/>
          <w:szCs w:val="22"/>
        </w:rPr>
        <w:t>EDUC</w:t>
      </w:r>
      <w:r w:rsidRPr="00061681">
        <w:rPr>
          <w:rFonts w:asciiTheme="minorHAnsi" w:eastAsia="Century" w:hAnsiTheme="minorHAnsi" w:cstheme="minorHAnsi"/>
          <w:spacing w:val="-13"/>
          <w:sz w:val="22"/>
          <w:szCs w:val="22"/>
        </w:rPr>
        <w:t>A</w:t>
      </w:r>
      <w:r w:rsidRPr="00061681">
        <w:rPr>
          <w:rFonts w:asciiTheme="minorHAnsi" w:eastAsia="Century" w:hAnsiTheme="minorHAnsi" w:cstheme="minorHAnsi"/>
          <w:sz w:val="22"/>
          <w:szCs w:val="22"/>
        </w:rPr>
        <w:t>TION</w:t>
      </w:r>
    </w:p>
    <w:p w14:paraId="32AF62BE" w14:textId="77777777" w:rsidR="00E64AEF" w:rsidRPr="00061681" w:rsidRDefault="00E64AEF" w:rsidP="0006168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D6BD830" w14:textId="77777777" w:rsidR="00E64AEF" w:rsidRPr="00061681" w:rsidRDefault="001C5973" w:rsidP="00061681">
      <w:pPr>
        <w:ind w:left="11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w w:val="85"/>
          <w:sz w:val="22"/>
          <w:szCs w:val="22"/>
        </w:rPr>
        <w:t>Masters</w:t>
      </w:r>
      <w:r w:rsidRPr="00061681">
        <w:rPr>
          <w:rFonts w:asciiTheme="minorHAnsi" w:eastAsia="Century" w:hAnsiTheme="minorHAnsi" w:cstheme="minorHAnsi"/>
          <w:spacing w:val="13"/>
          <w:w w:val="8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of</w:t>
      </w:r>
      <w:r w:rsidRPr="0006168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8"/>
          <w:w w:val="88"/>
          <w:sz w:val="22"/>
          <w:szCs w:val="22"/>
        </w:rPr>
        <w:t>F</w:t>
      </w:r>
      <w:r w:rsidRPr="00061681">
        <w:rPr>
          <w:rFonts w:asciiTheme="minorHAnsi" w:eastAsia="Century" w:hAnsiTheme="minorHAnsi" w:cstheme="minorHAnsi"/>
          <w:w w:val="88"/>
          <w:sz w:val="22"/>
          <w:szCs w:val="22"/>
        </w:rPr>
        <w:t>inance</w:t>
      </w:r>
    </w:p>
    <w:p w14:paraId="7D514FA6" w14:textId="77777777" w:rsidR="00E64AEF" w:rsidRPr="00061681" w:rsidRDefault="001C5973" w:rsidP="00061681">
      <w:pPr>
        <w:ind w:left="11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>The</w:t>
      </w:r>
      <w:r w:rsidRPr="00061681">
        <w:rPr>
          <w:rFonts w:asciiTheme="minorHAnsi" w:eastAsia="Century" w:hAnsiTheme="minorHAnsi" w:cstheme="minorHAnsi"/>
          <w:spacing w:val="28"/>
          <w:w w:val="8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2"/>
          <w:position w:val="-1"/>
          <w:sz w:val="22"/>
          <w:szCs w:val="22"/>
        </w:rPr>
        <w:t>University</w:t>
      </w:r>
      <w:r w:rsidRPr="00061681">
        <w:rPr>
          <w:rFonts w:asciiTheme="minorHAnsi" w:eastAsia="Century" w:hAnsiTheme="minorHAnsi" w:cstheme="minorHAnsi"/>
          <w:spacing w:val="-9"/>
          <w:w w:val="8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061681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Hong</w:t>
      </w:r>
      <w:r w:rsidRPr="00061681">
        <w:rPr>
          <w:rFonts w:asciiTheme="minorHAnsi" w:eastAsia="Century" w:hAnsiTheme="minorHAnsi" w:cstheme="minorHAnsi"/>
          <w:spacing w:val="8"/>
          <w:w w:val="93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4"/>
          <w:w w:val="73"/>
          <w:position w:val="-1"/>
          <w:sz w:val="22"/>
          <w:szCs w:val="22"/>
        </w:rPr>
        <w:t>K</w:t>
      </w:r>
      <w:r w:rsidRPr="00061681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on</w:t>
      </w:r>
      <w:r w:rsidRPr="00061681">
        <w:rPr>
          <w:rFonts w:asciiTheme="minorHAnsi" w:eastAsia="Century" w:hAnsiTheme="minorHAnsi" w:cstheme="minorHAnsi"/>
          <w:spacing w:val="-4"/>
          <w:w w:val="98"/>
          <w:position w:val="-1"/>
          <w:sz w:val="22"/>
          <w:szCs w:val="22"/>
        </w:rPr>
        <w:t>g</w:t>
      </w:r>
      <w:r w:rsidRPr="00061681">
        <w:rPr>
          <w:rFonts w:asciiTheme="minorHAnsi" w:eastAsia="Century" w:hAnsiTheme="minorHAnsi" w:cstheme="minorHAnsi"/>
          <w:w w:val="104"/>
          <w:position w:val="-1"/>
          <w:sz w:val="22"/>
          <w:szCs w:val="22"/>
        </w:rPr>
        <w:t>,</w:t>
      </w:r>
      <w:r w:rsidRPr="00061681">
        <w:rPr>
          <w:rFonts w:asciiTheme="minorHAnsi" w:eastAsia="Century" w:hAnsiTheme="minorHAnsi" w:cstheme="minorHAnsi"/>
          <w:spacing w:val="3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4"/>
          <w:position w:val="-1"/>
          <w:sz w:val="22"/>
          <w:szCs w:val="22"/>
        </w:rPr>
        <w:t>School</w:t>
      </w:r>
      <w:r w:rsidRPr="00061681">
        <w:rPr>
          <w:rFonts w:asciiTheme="minorHAnsi" w:eastAsia="Century" w:hAnsiTheme="minorHAnsi" w:cstheme="minorHAnsi"/>
          <w:spacing w:val="7"/>
          <w:w w:val="94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061681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Economics</w:t>
      </w:r>
      <w:r w:rsidRPr="00061681">
        <w:rPr>
          <w:rFonts w:asciiTheme="minorHAnsi" w:eastAsia="Century" w:hAnsiTheme="minorHAnsi" w:cstheme="minorHAnsi"/>
          <w:spacing w:val="9"/>
          <w:w w:val="91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and</w:t>
      </w:r>
      <w:r w:rsidRPr="00061681">
        <w:rPr>
          <w:rFonts w:asciiTheme="minorHAnsi" w:eastAsia="Century" w:hAnsiTheme="minorHAnsi" w:cstheme="minorHAnsi"/>
          <w:spacing w:val="13"/>
          <w:w w:val="91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8"/>
          <w:w w:val="75"/>
          <w:position w:val="-1"/>
          <w:sz w:val="22"/>
          <w:szCs w:val="22"/>
        </w:rPr>
        <w:t>F</w:t>
      </w:r>
      <w:r w:rsidRPr="00061681">
        <w:rPr>
          <w:rFonts w:asciiTheme="minorHAnsi" w:eastAsia="Century" w:hAnsiTheme="minorHAnsi" w:cstheme="minorHAnsi"/>
          <w:w w:val="91"/>
          <w:position w:val="-1"/>
          <w:sz w:val="22"/>
          <w:szCs w:val="22"/>
        </w:rPr>
        <w:t>inance</w:t>
      </w:r>
    </w:p>
    <w:p w14:paraId="33698592" w14:textId="77777777" w:rsidR="00E64AEF" w:rsidRPr="00061681" w:rsidRDefault="001C5973" w:rsidP="00061681">
      <w:pPr>
        <w:ind w:left="11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2005</w:t>
      </w:r>
      <w:r w:rsidRPr="00061681">
        <w:rPr>
          <w:rFonts w:asciiTheme="minorHAnsi" w:eastAsia="Century" w:hAnsiTheme="minorHAnsi" w:cstheme="minorHAnsi"/>
          <w:spacing w:val="1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–</w:t>
      </w:r>
      <w:r w:rsidRPr="00061681">
        <w:rPr>
          <w:rFonts w:asciiTheme="minorHAnsi" w:eastAsia="Century" w:hAnsiTheme="minorHAnsi" w:cstheme="minorHAnsi"/>
          <w:spacing w:val="-1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103"/>
          <w:position w:val="-1"/>
          <w:sz w:val="22"/>
          <w:szCs w:val="22"/>
        </w:rPr>
        <w:t>2007</w:t>
      </w:r>
    </w:p>
    <w:p w14:paraId="72360C06" w14:textId="77777777" w:rsidR="00E64AEF" w:rsidRPr="00061681" w:rsidRDefault="001C5973" w:rsidP="00061681">
      <w:pPr>
        <w:spacing w:before="5"/>
        <w:ind w:left="119" w:right="28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hAnsiTheme="minorHAnsi" w:cstheme="minorHAnsi"/>
          <w:sz w:val="22"/>
          <w:szCs w:val="22"/>
        </w:rPr>
        <w:pict w14:anchorId="63FF0109">
          <v:shape id="_x0000_s1027" type="#_x0000_t136" style="position:absolute;left:0;text-align:left;margin-left:210.05pt;margin-top:82.5pt;width:156.05pt;height:45.35pt;rotation:297;z-index:-251657216;mso-position-horizontal-relative:page" fillcolor="black" stroked="f">
            <o:extrusion v:ext="view" autorotationcenter="t"/>
            <v:textpath style="font-family:&quot;&amp;quot&quot;;font-size:44pt;v-text-kern:t;mso-text-shadow:auto" string="resume"/>
            <w10:wrap anchorx="page"/>
          </v:shape>
        </w:pict>
      </w:r>
      <w:r w:rsidRPr="00061681">
        <w:rPr>
          <w:rFonts w:asciiTheme="minorHAnsi" w:eastAsia="Century" w:hAnsiTheme="minorHAnsi" w:cstheme="minorHAnsi"/>
          <w:w w:val="85"/>
          <w:sz w:val="22"/>
          <w:szCs w:val="22"/>
        </w:rPr>
        <w:t>Awarded</w:t>
      </w:r>
      <w:r w:rsidRPr="00061681">
        <w:rPr>
          <w:rFonts w:asciiTheme="minorHAnsi" w:eastAsia="Century" w:hAnsiTheme="minorHAnsi" w:cstheme="minorHAnsi"/>
          <w:spacing w:val="43"/>
          <w:w w:val="8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5"/>
          <w:sz w:val="22"/>
          <w:szCs w:val="22"/>
        </w:rPr>
        <w:t>the</w:t>
      </w:r>
      <w:r w:rsidRPr="00061681">
        <w:rPr>
          <w:rFonts w:asciiTheme="minorHAnsi" w:eastAsia="Century" w:hAnsiTheme="minorHAnsi" w:cstheme="minorHAnsi"/>
          <w:spacing w:val="9"/>
          <w:w w:val="8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5"/>
          <w:sz w:val="22"/>
          <w:szCs w:val="22"/>
        </w:rPr>
        <w:t>International</w:t>
      </w:r>
      <w:r w:rsidRPr="00061681">
        <w:rPr>
          <w:rFonts w:asciiTheme="minorHAnsi" w:eastAsia="Century" w:hAnsiTheme="minorHAnsi" w:cstheme="minorHAnsi"/>
          <w:spacing w:val="-2"/>
          <w:w w:val="8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7"/>
          <w:w w:val="85"/>
          <w:sz w:val="22"/>
          <w:szCs w:val="22"/>
        </w:rPr>
        <w:t>F</w:t>
      </w:r>
      <w:r w:rsidRPr="00061681">
        <w:rPr>
          <w:rFonts w:asciiTheme="minorHAnsi" w:eastAsia="Century" w:hAnsiTheme="minorHAnsi" w:cstheme="minorHAnsi"/>
          <w:w w:val="85"/>
          <w:sz w:val="22"/>
          <w:szCs w:val="22"/>
        </w:rPr>
        <w:t>ederation</w:t>
      </w:r>
      <w:r w:rsidRPr="00061681">
        <w:rPr>
          <w:rFonts w:asciiTheme="minorHAnsi" w:eastAsia="Century" w:hAnsiTheme="minorHAnsi" w:cstheme="minorHAnsi"/>
          <w:spacing w:val="48"/>
          <w:w w:val="85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of</w:t>
      </w:r>
      <w:r w:rsidRPr="00061681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 xml:space="preserve">Accountants </w:t>
      </w:r>
      <w:r w:rsidRPr="00061681">
        <w:rPr>
          <w:rFonts w:asciiTheme="minorHAnsi" w:eastAsia="Century" w:hAnsiTheme="minorHAnsi" w:cstheme="minorHAnsi"/>
          <w:spacing w:val="13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(I</w:t>
      </w:r>
      <w:r w:rsidRPr="00061681">
        <w:rPr>
          <w:rFonts w:asciiTheme="minorHAnsi" w:eastAsia="Century" w:hAnsiTheme="minorHAnsi" w:cstheme="minorHAnsi"/>
          <w:spacing w:val="-14"/>
          <w:w w:val="84"/>
          <w:sz w:val="22"/>
          <w:szCs w:val="22"/>
        </w:rPr>
        <w:t>F</w:t>
      </w:r>
      <w:r w:rsidRPr="00061681">
        <w:rPr>
          <w:rFonts w:asciiTheme="minorHAnsi" w:eastAsia="Century" w:hAnsiTheme="minorHAnsi" w:cstheme="minorHAnsi"/>
          <w:spacing w:val="-3"/>
          <w:w w:val="84"/>
          <w:sz w:val="22"/>
          <w:szCs w:val="22"/>
        </w:rPr>
        <w:t>A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C)</w:t>
      </w:r>
      <w:r w:rsidRPr="00061681">
        <w:rPr>
          <w:rFonts w:asciiTheme="minorHAnsi" w:eastAsia="Century" w:hAnsiTheme="minorHAnsi" w:cstheme="minorHAnsi"/>
          <w:spacing w:val="-11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Innovation</w:t>
      </w:r>
      <w:r w:rsidRPr="00061681">
        <w:rPr>
          <w:rFonts w:asciiTheme="minorHAnsi" w:eastAsia="Century" w:hAnsiTheme="minorHAnsi" w:cstheme="minorHAnsi"/>
          <w:spacing w:val="38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 xml:space="preserve">scholarship </w:t>
      </w:r>
      <w:r w:rsidRPr="00061681">
        <w:rPr>
          <w:rFonts w:asciiTheme="minorHAnsi" w:eastAsia="Century" w:hAnsiTheme="minorHAnsi" w:cstheme="minorHAnsi"/>
          <w:spacing w:val="9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>for</w:t>
      </w:r>
      <w:r w:rsidRPr="00061681">
        <w:rPr>
          <w:rFonts w:asciiTheme="minorHAnsi" w:eastAsia="Century" w:hAnsiTheme="minorHAnsi" w:cstheme="minorHAnsi"/>
          <w:spacing w:val="26"/>
          <w:w w:val="84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4"/>
          <w:sz w:val="22"/>
          <w:szCs w:val="22"/>
        </w:rPr>
        <w:t xml:space="preserve">thesis </w:t>
      </w:r>
      <w:r w:rsidRPr="00061681">
        <w:rPr>
          <w:rFonts w:asciiTheme="minorHAnsi" w:eastAsia="Century" w:hAnsiTheme="minorHAnsi" w:cstheme="minorHAnsi"/>
          <w:sz w:val="22"/>
          <w:szCs w:val="22"/>
        </w:rPr>
        <w:t xml:space="preserve">on </w:t>
      </w:r>
      <w:r w:rsidRPr="00061681">
        <w:rPr>
          <w:rFonts w:asciiTheme="minorHAnsi" w:eastAsia="Century" w:hAnsiTheme="minorHAnsi" w:cstheme="minorHAnsi"/>
          <w:w w:val="93"/>
          <w:sz w:val="22"/>
          <w:szCs w:val="22"/>
        </w:rPr>
        <w:t>global</w:t>
      </w:r>
      <w:r w:rsidRPr="00061681">
        <w:rPr>
          <w:rFonts w:asciiTheme="minorHAnsi" w:eastAsia="Century" w:hAnsiTheme="minorHAnsi" w:cstheme="minorHAnsi"/>
          <w:spacing w:val="21"/>
          <w:w w:val="9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3"/>
          <w:sz w:val="22"/>
          <w:szCs w:val="22"/>
        </w:rPr>
        <w:t>accounting</w:t>
      </w:r>
      <w:r w:rsidRPr="00061681">
        <w:rPr>
          <w:rFonts w:asciiTheme="minorHAnsi" w:eastAsia="Century" w:hAnsiTheme="minorHAnsi" w:cstheme="minorHAnsi"/>
          <w:spacing w:val="-16"/>
          <w:w w:val="9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project</w:t>
      </w:r>
    </w:p>
    <w:p w14:paraId="1E784827" w14:textId="77777777" w:rsidR="00E64AEF" w:rsidRPr="00061681" w:rsidRDefault="00E64AEF" w:rsidP="0006168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774D152" w14:textId="77777777" w:rsidR="00E64AEF" w:rsidRPr="00061681" w:rsidRDefault="001C5973" w:rsidP="00061681">
      <w:pPr>
        <w:ind w:left="11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w w:val="80"/>
          <w:sz w:val="22"/>
          <w:szCs w:val="22"/>
        </w:rPr>
        <w:t>BBA</w:t>
      </w:r>
      <w:r w:rsidRPr="00061681">
        <w:rPr>
          <w:rFonts w:asciiTheme="minorHAnsi" w:eastAsia="Century" w:hAnsiTheme="minorHAnsi" w:cstheme="minorHAnsi"/>
          <w:spacing w:val="5"/>
          <w:w w:val="80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0"/>
          <w:sz w:val="22"/>
          <w:szCs w:val="22"/>
        </w:rPr>
        <w:t>Business</w:t>
      </w:r>
      <w:r w:rsidRPr="00061681">
        <w:rPr>
          <w:rFonts w:asciiTheme="minorHAnsi" w:eastAsia="Century" w:hAnsiTheme="minorHAnsi" w:cstheme="minorHAnsi"/>
          <w:spacing w:val="46"/>
          <w:w w:val="80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Economics</w:t>
      </w:r>
    </w:p>
    <w:p w14:paraId="278EDF67" w14:textId="77777777" w:rsidR="00E64AEF" w:rsidRPr="00061681" w:rsidRDefault="001C5973" w:rsidP="00061681">
      <w:pPr>
        <w:ind w:left="11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w w:val="80"/>
          <w:position w:val="-1"/>
          <w:sz w:val="22"/>
          <w:szCs w:val="22"/>
        </w:rPr>
        <w:t>City</w:t>
      </w:r>
      <w:r w:rsidRPr="00061681">
        <w:rPr>
          <w:rFonts w:asciiTheme="minorHAnsi" w:eastAsia="Century" w:hAnsiTheme="minorHAnsi" w:cstheme="minorHAnsi"/>
          <w:spacing w:val="21"/>
          <w:w w:val="80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0"/>
          <w:position w:val="-1"/>
          <w:sz w:val="22"/>
          <w:szCs w:val="22"/>
        </w:rPr>
        <w:t>University</w:t>
      </w:r>
      <w:r w:rsidRPr="00061681">
        <w:rPr>
          <w:rFonts w:asciiTheme="minorHAnsi" w:eastAsia="Century" w:hAnsiTheme="minorHAnsi" w:cstheme="minorHAnsi"/>
          <w:spacing w:val="16"/>
          <w:w w:val="80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061681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Hong</w:t>
      </w:r>
      <w:r w:rsidRPr="00061681">
        <w:rPr>
          <w:rFonts w:asciiTheme="minorHAnsi" w:eastAsia="Century" w:hAnsiTheme="minorHAnsi" w:cstheme="minorHAnsi"/>
          <w:spacing w:val="8"/>
          <w:w w:val="93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pacing w:val="-4"/>
          <w:w w:val="73"/>
          <w:position w:val="-1"/>
          <w:sz w:val="22"/>
          <w:szCs w:val="22"/>
        </w:rPr>
        <w:t>K</w:t>
      </w:r>
      <w:r w:rsidRPr="00061681">
        <w:rPr>
          <w:rFonts w:asciiTheme="minorHAnsi" w:eastAsia="Century" w:hAnsiTheme="minorHAnsi" w:cstheme="minorHAnsi"/>
          <w:w w:val="98"/>
          <w:position w:val="-1"/>
          <w:sz w:val="22"/>
          <w:szCs w:val="22"/>
        </w:rPr>
        <w:t>ong</w:t>
      </w:r>
    </w:p>
    <w:p w14:paraId="2F1D3721" w14:textId="77777777" w:rsidR="00E64AEF" w:rsidRPr="00061681" w:rsidRDefault="001C5973" w:rsidP="00061681">
      <w:pPr>
        <w:ind w:left="11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2000</w:t>
      </w:r>
      <w:r w:rsidRPr="00061681">
        <w:rPr>
          <w:rFonts w:asciiTheme="minorHAnsi" w:eastAsia="Century" w:hAnsiTheme="minorHAnsi" w:cstheme="minorHAnsi"/>
          <w:spacing w:val="1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–</w:t>
      </w:r>
      <w:r w:rsidRPr="00061681">
        <w:rPr>
          <w:rFonts w:asciiTheme="minorHAnsi" w:eastAsia="Century" w:hAnsiTheme="minorHAnsi" w:cstheme="minorHAnsi"/>
          <w:spacing w:val="-12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103"/>
          <w:position w:val="-1"/>
          <w:sz w:val="22"/>
          <w:szCs w:val="22"/>
        </w:rPr>
        <w:t>2004</w:t>
      </w:r>
    </w:p>
    <w:p w14:paraId="0ED8B61F" w14:textId="77777777" w:rsidR="00E64AEF" w:rsidRPr="00061681" w:rsidRDefault="001C5973" w:rsidP="00061681">
      <w:pPr>
        <w:ind w:left="11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eastAsia="Century" w:hAnsiTheme="minorHAnsi" w:cstheme="minorHAnsi"/>
          <w:spacing w:val="-7"/>
          <w:w w:val="78"/>
          <w:position w:val="-1"/>
          <w:sz w:val="22"/>
          <w:szCs w:val="22"/>
        </w:rPr>
        <w:t>F</w:t>
      </w:r>
      <w:r w:rsidRPr="00061681">
        <w:rPr>
          <w:rFonts w:asciiTheme="minorHAnsi" w:eastAsia="Century" w:hAnsiTheme="minorHAnsi" w:cstheme="minorHAnsi"/>
          <w:w w:val="78"/>
          <w:position w:val="-1"/>
          <w:sz w:val="22"/>
          <w:szCs w:val="22"/>
        </w:rPr>
        <w:t>irst</w:t>
      </w:r>
      <w:r w:rsidRPr="00061681">
        <w:rPr>
          <w:rFonts w:asciiTheme="minorHAnsi" w:eastAsia="Century" w:hAnsiTheme="minorHAnsi" w:cstheme="minorHAnsi"/>
          <w:spacing w:val="-8"/>
          <w:w w:val="7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78"/>
          <w:position w:val="-1"/>
          <w:sz w:val="22"/>
          <w:szCs w:val="22"/>
        </w:rPr>
        <w:t xml:space="preserve">Class </w:t>
      </w:r>
      <w:r w:rsidRPr="00061681">
        <w:rPr>
          <w:rFonts w:asciiTheme="minorHAnsi" w:eastAsia="Century" w:hAnsiTheme="minorHAnsi" w:cstheme="minorHAnsi"/>
          <w:spacing w:val="32"/>
          <w:w w:val="78"/>
          <w:position w:val="-1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position w:val="-1"/>
          <w:sz w:val="22"/>
          <w:szCs w:val="22"/>
        </w:rPr>
        <w:t>Honours</w:t>
      </w:r>
    </w:p>
    <w:p w14:paraId="2ACF8187" w14:textId="77777777" w:rsidR="00E64AEF" w:rsidRPr="00061681" w:rsidRDefault="00E64AEF" w:rsidP="0006168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5A8EFB5" w14:textId="77777777" w:rsidR="00E64AEF" w:rsidRPr="00061681" w:rsidRDefault="001C5973" w:rsidP="00061681">
      <w:pPr>
        <w:ind w:left="119"/>
        <w:rPr>
          <w:rFonts w:asciiTheme="minorHAnsi" w:eastAsia="Century" w:hAnsiTheme="minorHAnsi" w:cstheme="minorHAnsi"/>
          <w:sz w:val="22"/>
          <w:szCs w:val="22"/>
        </w:rPr>
      </w:pPr>
      <w:r w:rsidRPr="00061681">
        <w:rPr>
          <w:rFonts w:asciiTheme="minorHAnsi" w:hAnsiTheme="minorHAnsi" w:cstheme="minorHAnsi"/>
          <w:sz w:val="22"/>
          <w:szCs w:val="22"/>
        </w:rPr>
        <w:pict w14:anchorId="48D7AA68">
          <v:shape id="_x0000_s1026" type="#_x0000_t136" style="position:absolute;left:0;text-align:left;margin-left:77.8pt;margin-top:153.55pt;width:234.55pt;height:46.05pt;rotation:297;z-index:-251656192;mso-position-horizontal-relative:page" fillcolor="black" stroked="f">
            <o:extrusion v:ext="view" autorotationcenter="t"/>
            <v:textpath style="font-family:&quot;&amp;quot&quot;;font-size:44pt;v-text-kern:t;mso-text-shadow:auto" string="Accountant"/>
            <w10:wrap anchorx="page"/>
          </v:shape>
        </w:pict>
      </w:r>
      <w:r w:rsidRPr="00061681">
        <w:rPr>
          <w:rFonts w:asciiTheme="minorHAnsi" w:eastAsia="Century" w:hAnsiTheme="minorHAnsi" w:cstheme="minorHAnsi"/>
          <w:w w:val="85"/>
          <w:sz w:val="22"/>
          <w:szCs w:val="22"/>
        </w:rPr>
        <w:t>REFERENCES</w:t>
      </w:r>
      <w:r w:rsidRPr="00061681">
        <w:rPr>
          <w:rFonts w:asciiTheme="minorHAnsi" w:eastAsia="Century" w:hAnsiTheme="minorHAnsi" w:cstheme="minorHAnsi"/>
          <w:w w:val="111"/>
          <w:sz w:val="22"/>
          <w:szCs w:val="22"/>
        </w:rPr>
        <w:t>:</w:t>
      </w:r>
      <w:r w:rsidRPr="00061681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Available</w:t>
      </w:r>
      <w:r w:rsidRPr="00061681">
        <w:rPr>
          <w:rFonts w:asciiTheme="minorHAnsi" w:eastAsia="Century" w:hAnsiTheme="minorHAnsi" w:cstheme="minorHAnsi"/>
          <w:spacing w:val="-11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w w:val="89"/>
          <w:sz w:val="22"/>
          <w:szCs w:val="22"/>
        </w:rPr>
        <w:t>upon</w:t>
      </w:r>
      <w:r w:rsidRPr="00061681">
        <w:rPr>
          <w:rFonts w:asciiTheme="minorHAnsi" w:eastAsia="Century" w:hAnsiTheme="minorHAnsi" w:cstheme="minorHAnsi"/>
          <w:spacing w:val="32"/>
          <w:w w:val="89"/>
          <w:sz w:val="22"/>
          <w:szCs w:val="22"/>
        </w:rPr>
        <w:t xml:space="preserve"> </w:t>
      </w:r>
      <w:r w:rsidRPr="00061681">
        <w:rPr>
          <w:rFonts w:asciiTheme="minorHAnsi" w:eastAsia="Century" w:hAnsiTheme="minorHAnsi" w:cstheme="minorHAnsi"/>
          <w:sz w:val="22"/>
          <w:szCs w:val="22"/>
        </w:rPr>
        <w:t>request</w:t>
      </w:r>
    </w:p>
    <w:sectPr w:rsidR="00E64AEF" w:rsidRPr="00061681">
      <w:pgSz w:w="11920" w:h="16840"/>
      <w:pgMar w:top="720" w:right="960" w:bottom="280" w:left="980" w:header="299" w:footer="5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8DF73" w14:textId="77777777" w:rsidR="001C5973" w:rsidRDefault="001C5973">
      <w:r>
        <w:separator/>
      </w:r>
    </w:p>
  </w:endnote>
  <w:endnote w:type="continuationSeparator" w:id="0">
    <w:p w14:paraId="7976E0F8" w14:textId="77777777" w:rsidR="001C5973" w:rsidRDefault="001C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BE0E" w14:textId="5FCC7183" w:rsidR="00E64AEF" w:rsidRDefault="00E64AEF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58C8C" w14:textId="77777777" w:rsidR="001C5973" w:rsidRDefault="001C5973">
      <w:r>
        <w:separator/>
      </w:r>
    </w:p>
  </w:footnote>
  <w:footnote w:type="continuationSeparator" w:id="0">
    <w:p w14:paraId="5FFC9AF6" w14:textId="77777777" w:rsidR="001C5973" w:rsidRDefault="001C5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E5A04" w14:textId="3767C90C" w:rsidR="00E64AEF" w:rsidRDefault="00E64AEF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7913FA"/>
    <w:multiLevelType w:val="multilevel"/>
    <w:tmpl w:val="3AE6ED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AEF"/>
    <w:rsid w:val="00061681"/>
    <w:rsid w:val="001C5973"/>
    <w:rsid w:val="00E6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CD545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6168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16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eeb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2021-07-17T13:35:00Z</dcterms:created>
  <dcterms:modified xsi:type="dcterms:W3CDTF">2021-07-17T13:38:00Z</dcterms:modified>
</cp:coreProperties>
</file>